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9"/>
        <w:ind w:left="6360"/>
      </w:pPr>
      <w:r>
        <w:pict>
          <v:group style="position:absolute;margin-left:23.4095pt;margin-top:28.08pt;width:527.5pt;height:61.49pt;mso-position-horizontal-relative:page;mso-position-vertical-relative:page;z-index:-317" coordorigin="468,562" coordsize="10550,1230">
            <v:shape type="#_x0000_t75" style="position:absolute;left:583;top:562;width:5100;height:1214">
              <v:imagedata o:title="" r:id="rId4"/>
            </v:shape>
            <v:shape style="position:absolute;left:475;top:1784;width:10536;height:0" coordorigin="475,1784" coordsize="10536,0" path="m475,1784l11011,1784e" filled="f" stroked="t" strokeweight="0.7pt" strokecolor="#000000">
              <v:path arrowok="t"/>
            </v:shape>
            <w10:wrap type="none"/>
          </v:group>
        </w:pict>
      </w:r>
      <w:r>
        <w:pict>
          <v:shape type="#_x0000_t75" style="width:208.08pt;height:43.56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Comic Sans MS" w:hAnsi="Comic Sans MS" w:eastAsia="Comic Sans MS" w:ascii="Comic Sans MS"/>
          <w:sz w:val="44"/>
          <w:szCs w:val="44"/>
        </w:rPr>
        <w:jc w:val="left"/>
        <w:spacing w:lineRule="exact" w:line="520"/>
        <w:ind w:left="3216"/>
      </w:pPr>
      <w:r>
        <w:pict>
          <v:group style="position:absolute;margin-left:22.9195pt;margin-top:120.66pt;width:527.64pt;height:0pt;mso-position-horizontal-relative:page;mso-position-vertical-relative:page;z-index:-316" coordorigin="458,2413" coordsize="10553,0">
            <v:shape style="position:absolute;left:458;top:2413;width:10553;height:0" coordorigin="458,2413" coordsize="10553,0" path="m458,2413l11011,2413e" filled="f" stroked="t" strokeweight="0.7pt" strokecolor="#000000">
              <v:path arrowok="t"/>
            </v:shape>
            <w10:wrap type="none"/>
          </v:group>
        </w:pict>
      </w:r>
      <w:r>
        <w:rPr>
          <w:rFonts w:cs="Comic Sans MS" w:hAnsi="Comic Sans MS" w:eastAsia="Comic Sans MS" w:ascii="Comic Sans MS"/>
          <w:w w:val="105"/>
          <w:position w:val="2"/>
          <w:sz w:val="44"/>
          <w:szCs w:val="44"/>
        </w:rPr>
        <w:t>T</w:t>
      </w:r>
      <w:r>
        <w:rPr>
          <w:rFonts w:cs="Comic Sans MS" w:hAnsi="Comic Sans MS" w:eastAsia="Comic Sans MS" w:ascii="Comic Sans MS"/>
          <w:spacing w:val="3"/>
          <w:w w:val="121"/>
          <w:position w:val="2"/>
          <w:sz w:val="44"/>
          <w:szCs w:val="44"/>
        </w:rPr>
        <w:t>e</w:t>
      </w:r>
      <w:r>
        <w:rPr>
          <w:rFonts w:cs="Comic Sans MS" w:hAnsi="Comic Sans MS" w:eastAsia="Comic Sans MS" w:ascii="Comic Sans MS"/>
          <w:spacing w:val="0"/>
          <w:w w:val="130"/>
          <w:position w:val="2"/>
          <w:sz w:val="44"/>
          <w:szCs w:val="44"/>
        </w:rPr>
        <w:t>a</w:t>
      </w:r>
      <w:r>
        <w:rPr>
          <w:rFonts w:cs="Comic Sans MS" w:hAnsi="Comic Sans MS" w:eastAsia="Comic Sans MS" w:ascii="Comic Sans MS"/>
          <w:spacing w:val="0"/>
          <w:w w:val="129"/>
          <w:position w:val="2"/>
          <w:sz w:val="44"/>
          <w:szCs w:val="44"/>
        </w:rPr>
        <w:t>c</w:t>
      </w:r>
      <w:r>
        <w:rPr>
          <w:rFonts w:cs="Comic Sans MS" w:hAnsi="Comic Sans MS" w:eastAsia="Comic Sans MS" w:ascii="Comic Sans MS"/>
          <w:spacing w:val="3"/>
          <w:w w:val="115"/>
          <w:position w:val="2"/>
          <w:sz w:val="44"/>
          <w:szCs w:val="44"/>
        </w:rPr>
        <w:t>h</w:t>
      </w:r>
      <w:r>
        <w:rPr>
          <w:rFonts w:cs="Comic Sans MS" w:hAnsi="Comic Sans MS" w:eastAsia="Comic Sans MS" w:ascii="Comic Sans MS"/>
          <w:spacing w:val="3"/>
          <w:w w:val="121"/>
          <w:position w:val="2"/>
          <w:sz w:val="44"/>
          <w:szCs w:val="44"/>
        </w:rPr>
        <w:t>e</w:t>
      </w:r>
      <w:r>
        <w:rPr>
          <w:rFonts w:cs="Comic Sans MS" w:hAnsi="Comic Sans MS" w:eastAsia="Comic Sans MS" w:ascii="Comic Sans MS"/>
          <w:spacing w:val="0"/>
          <w:w w:val="92"/>
          <w:position w:val="2"/>
          <w:sz w:val="44"/>
          <w:szCs w:val="44"/>
        </w:rPr>
        <w:t>r</w:t>
      </w:r>
      <w:r>
        <w:rPr>
          <w:rFonts w:cs="Comic Sans MS" w:hAnsi="Comic Sans MS" w:eastAsia="Comic Sans MS" w:ascii="Comic Sans MS"/>
          <w:spacing w:val="-4"/>
          <w:w w:val="100"/>
          <w:position w:val="2"/>
          <w:sz w:val="44"/>
          <w:szCs w:val="44"/>
        </w:rPr>
        <w:t> </w:t>
      </w:r>
      <w:r>
        <w:rPr>
          <w:rFonts w:cs="Comic Sans MS" w:hAnsi="Comic Sans MS" w:eastAsia="Comic Sans MS" w:ascii="Comic Sans MS"/>
          <w:spacing w:val="2"/>
          <w:w w:val="123"/>
          <w:position w:val="2"/>
          <w:sz w:val="44"/>
          <w:szCs w:val="44"/>
        </w:rPr>
        <w:t>R</w:t>
      </w:r>
      <w:r>
        <w:rPr>
          <w:rFonts w:cs="Comic Sans MS" w:hAnsi="Comic Sans MS" w:eastAsia="Comic Sans MS" w:ascii="Comic Sans MS"/>
          <w:spacing w:val="0"/>
          <w:w w:val="121"/>
          <w:position w:val="2"/>
          <w:sz w:val="44"/>
          <w:szCs w:val="44"/>
        </w:rPr>
        <w:t>e</w:t>
      </w:r>
      <w:r>
        <w:rPr>
          <w:rFonts w:cs="Comic Sans MS" w:hAnsi="Comic Sans MS" w:eastAsia="Comic Sans MS" w:ascii="Comic Sans MS"/>
          <w:spacing w:val="1"/>
          <w:w w:val="125"/>
          <w:position w:val="2"/>
          <w:sz w:val="44"/>
          <w:szCs w:val="44"/>
        </w:rPr>
        <w:t>s</w:t>
      </w:r>
      <w:r>
        <w:rPr>
          <w:rFonts w:cs="Comic Sans MS" w:hAnsi="Comic Sans MS" w:eastAsia="Comic Sans MS" w:ascii="Comic Sans MS"/>
          <w:spacing w:val="3"/>
          <w:w w:val="127"/>
          <w:position w:val="2"/>
          <w:sz w:val="44"/>
          <w:szCs w:val="44"/>
        </w:rPr>
        <w:t>u</w:t>
      </w:r>
      <w:r>
        <w:rPr>
          <w:rFonts w:cs="Comic Sans MS" w:hAnsi="Comic Sans MS" w:eastAsia="Comic Sans MS" w:ascii="Comic Sans MS"/>
          <w:spacing w:val="1"/>
          <w:w w:val="128"/>
          <w:position w:val="2"/>
          <w:sz w:val="44"/>
          <w:szCs w:val="44"/>
        </w:rPr>
        <w:t>m</w:t>
      </w:r>
      <w:r>
        <w:rPr>
          <w:rFonts w:cs="Comic Sans MS" w:hAnsi="Comic Sans MS" w:eastAsia="Comic Sans MS" w:ascii="Comic Sans MS"/>
          <w:spacing w:val="0"/>
          <w:w w:val="121"/>
          <w:position w:val="2"/>
          <w:sz w:val="44"/>
          <w:szCs w:val="44"/>
        </w:rPr>
        <w:t>e</w:t>
      </w:r>
      <w:r>
        <w:rPr>
          <w:rFonts w:cs="Comic Sans MS" w:hAnsi="Comic Sans MS" w:eastAsia="Comic Sans MS" w:ascii="Comic Sans MS"/>
          <w:spacing w:val="0"/>
          <w:w w:val="125"/>
          <w:position w:val="2"/>
          <w:sz w:val="44"/>
          <w:szCs w:val="44"/>
        </w:rPr>
        <w:t>s</w:t>
      </w:r>
      <w:r>
        <w:rPr>
          <w:rFonts w:cs="Comic Sans MS" w:hAnsi="Comic Sans MS" w:eastAsia="Comic Sans MS" w:ascii="Comic Sans MS"/>
          <w:spacing w:val="0"/>
          <w:w w:val="100"/>
          <w:position w:val="0"/>
          <w:sz w:val="44"/>
          <w:szCs w:val="44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0"/>
      </w:pP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po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ke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ool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6" w:lineRule="exact" w:line="240"/>
        <w:ind w:left="480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tten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1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“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”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e?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0"/>
      </w:pPr>
      <w:r>
        <w:rPr>
          <w:rFonts w:cs="Arial" w:hAnsi="Arial" w:eastAsia="Arial" w:ascii="Arial"/>
          <w:b/>
          <w:color w:val="211E1E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color w:val="211E1E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color w:val="211E1E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color w:val="211E1E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color w:val="211E1E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color w:val="211E1E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color w:val="211E1E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color w:val="211E1E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7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3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3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esea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7"/>
        <w:ind w:left="12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8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d?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?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5" w:lineRule="exact" w:line="220"/>
        <w:ind w:left="840" w:right="236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on: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web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page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esu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20"/>
      </w:pPr>
      <w:r>
        <w:rPr>
          <w:rFonts w:cs="Arial" w:hAnsi="Arial" w:eastAsia="Arial" w:ascii="Arial"/>
          <w:spacing w:val="7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hou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e?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1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1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6"/>
        <w:ind w:left="480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 w:lineRule="exact" w:line="220"/>
        <w:ind w:left="120"/>
      </w:pP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our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na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&amp;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8" w:lineRule="exact" w:line="220"/>
        <w:ind w:left="480"/>
      </w:pPr>
      <w:r>
        <w:rPr>
          <w:rFonts w:cs="Times New Roman" w:hAnsi="Times New Roman" w:eastAsia="Times New Roman" w:ascii="Times New Roman"/>
          <w:spacing w:val="0"/>
          <w:w w:val="130"/>
          <w:position w:val="-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position w:val="-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" w:lineRule="exact" w:line="220"/>
        <w:ind w:left="120"/>
      </w:pP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eph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ne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&amp;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8" w:lineRule="exact" w:line="220"/>
        <w:ind w:left="480"/>
      </w:pPr>
      <w:r>
        <w:rPr>
          <w:rFonts w:cs="Times New Roman" w:hAnsi="Times New Roman" w:eastAsia="Times New Roman" w:ascii="Times New Roman"/>
          <w:spacing w:val="0"/>
          <w:w w:val="130"/>
          <w:position w:val="-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position w:val="-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ds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FF"/>
          <w:spacing w:val="-5"/>
          <w:w w:val="100"/>
          <w:position w:val="-1"/>
          <w:sz w:val="20"/>
          <w:szCs w:val="20"/>
        </w:rPr>
      </w:r>
      <w:hyperlink r:id="rId6"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b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5"/>
            <w:w w:val="100"/>
            <w:position w:val="-1"/>
            <w:sz w:val="20"/>
            <w:szCs w:val="20"/>
            <w:u w:val="single" w:color="0000FF"/>
          </w:rPr>
          <w:t>b</w:t>
        </w:r>
        <w:r>
          <w:rPr>
            <w:rFonts w:cs="Arial" w:hAnsi="Arial" w:eastAsia="Arial" w:ascii="Arial"/>
            <w:color w:val="0000FF"/>
            <w:spacing w:val="5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-3"/>
            <w:w w:val="100"/>
            <w:position w:val="-1"/>
            <w:sz w:val="20"/>
            <w:szCs w:val="20"/>
            <w:u w:val="single" w:color="0000FF"/>
          </w:rPr>
          <w:t>y</w:t>
        </w:r>
        <w:r>
          <w:rPr>
            <w:rFonts w:cs="Arial" w:hAnsi="Arial" w:eastAsia="Arial" w:ascii="Arial"/>
            <w:color w:val="0000FF"/>
            <w:spacing w:val="-3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  <w:t>k</w:t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e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  <w:t>s</w:t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@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h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t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  <w:t>s</w:t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t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u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  <w:t>f</w:t>
        </w:r>
        <w:r>
          <w:rPr>
            <w:rFonts w:cs="Arial" w:hAnsi="Arial" w:eastAsia="Arial" w:ascii="Arial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  <w:t>f</w:t>
        </w:r>
        <w:r>
          <w:rPr>
            <w:rFonts w:cs="Arial" w:hAnsi="Arial" w:eastAsia="Arial" w:ascii="Arial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-3"/>
            <w:w w:val="100"/>
            <w:position w:val="-1"/>
            <w:sz w:val="20"/>
            <w:szCs w:val="20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-3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m</w:t>
        </w:r>
      </w:hyperlink>
      <w:r>
        <w:rPr>
          <w:rFonts w:cs="Arial" w:hAnsi="Arial" w:eastAsia="Arial" w:ascii="Arial"/>
          <w:color w:val="0000FF"/>
          <w:spacing w:val="0"/>
          <w:w w:val="100"/>
          <w:position w:val="-1"/>
          <w:sz w:val="20"/>
          <w:szCs w:val="20"/>
          <w:u w:val="single" w:color="0000FF"/>
        </w:rPr>
      </w:r>
      <w:r>
        <w:rPr>
          <w:rFonts w:cs="Arial" w:hAnsi="Arial" w:eastAsia="Arial" w:ascii="Arial"/>
          <w:color w:val="0000FF"/>
          <w:spacing w:val="-1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but</w:t>
      </w:r>
      <w:r>
        <w:rPr>
          <w:rFonts w:cs="Arial" w:hAnsi="Arial" w:eastAsia="Arial" w:ascii="Arial"/>
          <w:color w:val="000000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the</w:t>
      </w:r>
      <w:r>
        <w:rPr>
          <w:rFonts w:cs="Arial" w:hAnsi="Arial" w:eastAsia="Arial" w:ascii="Arial"/>
          <w:color w:val="000000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Hu</w:t>
      </w:r>
      <w:r>
        <w:rPr>
          <w:rFonts w:cs="Arial" w:hAnsi="Arial" w:eastAsia="Arial" w:ascii="Arial"/>
          <w:color w:val="000000"/>
          <w:spacing w:val="5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an</w:t>
      </w:r>
      <w:r>
        <w:rPr>
          <w:rFonts w:cs="Arial" w:hAnsi="Arial" w:eastAsia="Arial" w:ascii="Arial"/>
          <w:color w:val="000000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Re</w:t>
      </w:r>
      <w:r>
        <w:rPr>
          <w:rFonts w:cs="Arial" w:hAnsi="Arial" w:eastAsia="Arial" w:ascii="Arial"/>
          <w:color w:val="000000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tor</w:t>
      </w:r>
      <w:r>
        <w:rPr>
          <w:rFonts w:cs="Arial" w:hAnsi="Arial" w:eastAsia="Arial" w:ascii="Arial"/>
          <w:color w:val="000000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ob</w:t>
      </w:r>
      <w:r>
        <w:rPr>
          <w:rFonts w:cs="Arial" w:hAnsi="Arial" w:eastAsia="Arial" w:ascii="Arial"/>
          <w:color w:val="000000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color w:val="000000"/>
          <w:spacing w:val="4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color w:val="000000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won</w:t>
      </w:r>
      <w:r>
        <w:rPr>
          <w:rFonts w:cs="Arial" w:hAnsi="Arial" w:eastAsia="Arial" w:ascii="Arial"/>
          <w:color w:val="000000"/>
          <w:spacing w:val="2"/>
          <w:w w:val="100"/>
          <w:position w:val="-1"/>
          <w:sz w:val="20"/>
          <w:szCs w:val="20"/>
        </w:rPr>
        <w:t>’</w:t>
      </w:r>
      <w:r>
        <w:rPr>
          <w:rFonts w:cs="Arial" w:hAnsi="Arial" w:eastAsia="Arial" w:ascii="Arial"/>
          <w:color w:val="000000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184" w:right="9416"/>
      </w:pP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b/>
          <w:spacing w:val="-4"/>
          <w:w w:val="100"/>
          <w:position w:val="-1"/>
          <w:sz w:val="22"/>
          <w:szCs w:val="22"/>
        </w:rPr>
        <w:t>j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ec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-5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 w:lineRule="exact" w:line="22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1" w:lineRule="exact" w:line="22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onda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Note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1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tate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184" w:right="9337"/>
      </w:pP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duca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 w:lineRule="exact" w:line="22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1" w:lineRule="exact" w:line="22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1"/>
        <w:ind w:left="480"/>
        <w:sectPr>
          <w:pgSz w:w="12240" w:h="15840"/>
          <w:pgMar w:top="460" w:bottom="280" w:left="360" w:right="122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4"/>
        <w:ind w:left="120"/>
      </w:pP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20"/>
      </w:pP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1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1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184" w:right="8904"/>
      </w:pPr>
      <w:r>
        <w:rPr>
          <w:rFonts w:cs="Arial" w:hAnsi="Arial" w:eastAsia="Arial" w:ascii="Arial"/>
          <w:b/>
          <w:spacing w:val="-5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each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x</w:t>
      </w:r>
      <w:r>
        <w:rPr>
          <w:rFonts w:cs="Arial" w:hAnsi="Arial" w:eastAsia="Arial" w:ascii="Arial"/>
          <w:b/>
          <w:spacing w:val="-3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ence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" w:lineRule="exact" w:line="220"/>
        <w:ind w:left="48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1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&amp;</w:t>
      </w:r>
      <w:r>
        <w:rPr>
          <w:rFonts w:cs="Arial" w:hAnsi="Arial" w:eastAsia="Arial" w:ascii="Arial"/>
          <w:spacing w:val="-1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 w:lineRule="exact" w:line="220"/>
        <w:ind w:left="48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2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98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98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98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98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98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98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98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98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98"/>
          <w:position w:val="-1"/>
          <w:sz w:val="20"/>
          <w:szCs w:val="20"/>
        </w:rPr>
        <w:t>/</w:t>
      </w:r>
      <w:r>
        <w:rPr>
          <w:rFonts w:cs="Arial" w:hAnsi="Arial" w:eastAsia="Arial" w:ascii="Arial"/>
          <w:spacing w:val="-6"/>
          <w:w w:val="98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98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98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98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98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98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98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98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98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98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7"/>
          <w:w w:val="98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98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98"/>
          <w:position w:val="-1"/>
          <w:sz w:val="20"/>
          <w:szCs w:val="20"/>
        </w:rPr>
        <w:t>x</w:t>
      </w:r>
      <w:r>
        <w:rPr>
          <w:rFonts w:cs="Arial" w:hAnsi="Arial" w:eastAsia="Arial" w:ascii="Arial"/>
          <w:spacing w:val="-7"/>
          <w:w w:val="98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98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98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8"/>
          <w:w w:val="98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98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98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98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98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98"/>
          <w:position w:val="-1"/>
          <w:sz w:val="20"/>
          <w:szCs w:val="20"/>
        </w:rPr>
        <w:t>:</w:t>
      </w:r>
      <w:r>
        <w:rPr>
          <w:rFonts w:cs="Arial" w:hAnsi="Arial" w:eastAsia="Arial" w:ascii="Arial"/>
          <w:spacing w:val="-2"/>
          <w:w w:val="98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1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1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98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7"/>
          <w:w w:val="98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98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98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98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98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6"/>
          <w:w w:val="98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98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98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98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98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98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98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2"/>
          <w:w w:val="98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1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2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pec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3" w:lineRule="auto" w:line="252"/>
        <w:ind w:left="221" w:right="112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uage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edge.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20"/>
      </w:pP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–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ns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" w:lineRule="exact" w:line="220"/>
        <w:ind w:left="48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 w:lineRule="exact" w:line="220"/>
        <w:ind w:left="48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5" w:lineRule="exact" w:line="220"/>
        <w:ind w:left="1162" w:right="650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ea</w:t>
      </w:r>
      <w:r>
        <w:rPr>
          <w:rFonts w:cs="Arial" w:hAnsi="Arial" w:eastAsia="Arial" w:ascii="Arial"/>
          <w:spacing w:val="6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er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99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99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99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 w:lineRule="exact" w:line="220"/>
        <w:ind w:left="48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 w:lineRule="exact" w:line="220"/>
        <w:ind w:left="48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 w:lineRule="exact" w:line="220"/>
        <w:ind w:left="48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" w:lineRule="exact" w:line="220"/>
        <w:ind w:left="48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 w:lineRule="exact" w:line="220"/>
        <w:ind w:left="48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er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9" w:lineRule="exact" w:line="220"/>
        <w:ind w:left="840" w:right="82" w:hanging="36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ind w:left="120"/>
      </w:pPr>
      <w:r>
        <w:rPr>
          <w:rFonts w:cs="Arial" w:hAnsi="Arial" w:eastAsia="Arial" w:ascii="Arial"/>
          <w:b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-4"/>
          <w:w w:val="100"/>
          <w:sz w:val="21"/>
          <w:szCs w:val="21"/>
        </w:rPr>
        <w:t>c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: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7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8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6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8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“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”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6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8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page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6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11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8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1”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6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14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12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8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20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ach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8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other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8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ld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1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8" w:lineRule="exact" w:line="220"/>
        <w:ind w:left="480"/>
      </w:pPr>
      <w:r>
        <w:rPr>
          <w:rFonts w:cs="Times New Roman" w:hAnsi="Times New Roman" w:eastAsia="Times New Roman" w:ascii="Times New Roman"/>
          <w:spacing w:val="0"/>
          <w:w w:val="130"/>
          <w:position w:val="-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position w:val="-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that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ote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3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on: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3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“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d.”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3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3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eedba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5"/>
        <w:ind w:left="1200"/>
        <w:sectPr>
          <w:pgSz w:w="12240" w:h="15840"/>
          <w:pgMar w:top="380" w:bottom="280" w:left="360" w:right="52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565" w:footer="0" w:top="1440" w:bottom="280" w:left="600" w:right="680"/>
          <w:headerReference w:type="default" r:id="rId7"/>
          <w:pgSz w:w="12240" w:h="1584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 w:lineRule="auto" w:line="265"/>
        <w:ind w:left="113" w:right="-3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au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ho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4"/>
          <w:w w:val="10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c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c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ont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buted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counse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"/>
        <w:ind w:left="1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ned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6" w:lineRule="auto" w:line="265"/>
        <w:ind w:right="-38"/>
      </w:pPr>
      <w:r>
        <w:br w:type="column"/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1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" w:lineRule="auto" w:line="266"/>
        <w:ind w:right="16"/>
      </w:pPr>
      <w:r>
        <w:rPr>
          <w:rFonts w:cs="Arial" w:hAnsi="Arial" w:eastAsia="Arial" w:ascii="Arial"/>
          <w:spacing w:val="1"/>
          <w:w w:val="101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p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1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eased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4" w:lineRule="auto" w:line="267"/>
        <w:ind w:right="223"/>
      </w:pPr>
      <w:r>
        <w:br w:type="column"/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c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d</w:t>
      </w:r>
      <w:r>
        <w:rPr>
          <w:rFonts w:cs="Arial" w:hAnsi="Arial" w:eastAsia="Arial" w:ascii="Arial"/>
          <w:spacing w:val="-5"/>
          <w:w w:val="106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1"/>
          <w:sz w:val="22"/>
          <w:szCs w:val="22"/>
        </w:rPr>
        <w:t>v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ssued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266"/>
        <w:ind w:right="-3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1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p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ocessed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p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u</w:t>
      </w:r>
      <w:r>
        <w:rPr>
          <w:rFonts w:cs="Arial" w:hAnsi="Arial" w:eastAsia="Arial" w:ascii="Arial"/>
          <w:spacing w:val="4"/>
          <w:w w:val="10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p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1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omoted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p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4"/>
          <w:w w:val="10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p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4" w:lineRule="auto" w:line="267"/>
        <w:ind w:right="946"/>
      </w:pPr>
      <w:r>
        <w:br w:type="column"/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epo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ted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p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schedu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1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b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1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ta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ght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1"/>
          <w:sz w:val="22"/>
          <w:szCs w:val="22"/>
        </w:rPr>
        <w:t>z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1"/>
        <w:sectPr>
          <w:type w:val="continuous"/>
          <w:pgSz w:w="12240" w:h="15840"/>
          <w:pgMar w:top="460" w:bottom="280" w:left="600" w:right="680"/>
          <w:cols w:num="4" w:equalWidth="off">
            <w:col w:w="1574" w:space="1388"/>
            <w:col w:w="1382" w:space="1472"/>
            <w:col w:w="1435" w:space="1414"/>
            <w:col w:w="2295"/>
          </w:cols>
        </w:sectPr>
      </w:pPr>
      <w:r>
        <w:rPr>
          <w:rFonts w:cs="Arial" w:hAnsi="Arial" w:eastAsia="Arial" w:ascii="Arial"/>
          <w:spacing w:val="-1"/>
          <w:w w:val="106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ote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9" w:lineRule="exact" w:line="220"/>
        <w:sectPr>
          <w:pgMar w:header="565" w:footer="0" w:top="1440" w:bottom="280" w:left="640" w:right="680"/>
          <w:headerReference w:type="default" r:id="rId8"/>
          <w:pgSz w:w="12240" w:h="15840"/>
        </w:sectPr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3"/>
        <w:ind w:left="109"/>
      </w:pPr>
      <w:r>
        <w:pict>
          <v:group style="position:absolute;margin-left:37.9295pt;margin-top:742.63pt;width:541.66pt;height:3.1pt;mso-position-horizontal-relative:page;mso-position-vertical-relative:page;z-index:-306" coordorigin="759,14853" coordsize="10833,62">
            <v:shape style="position:absolute;left:775;top:14869;width:10800;height:0" coordorigin="775,14869" coordsize="10800,0" path="m775,14869l11575,14869e" filled="f" stroked="t" strokeweight="1.66pt" strokecolor="#000000">
              <v:path arrowok="t"/>
            </v:shape>
            <v:shape style="position:absolute;left:775;top:14909;width:10800;height:0" coordorigin="775,14909" coordsize="10800,0" path="m775,14909l11575,14909e" filled="f" stroked="t" strokeweight="0.5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B</w:t>
      </w:r>
      <w:r>
        <w:rPr>
          <w:rFonts w:cs="Arial" w:hAnsi="Arial" w:eastAsia="Arial" w:ascii="Arial"/>
          <w:spacing w:val="4"/>
          <w:w w:val="101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C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0" w:lineRule="auto" w:line="256"/>
        <w:ind w:left="109" w:right="1065"/>
      </w:pPr>
      <w:r>
        <w:pict>
          <v:group style="position:absolute;margin-left:37.8095pt;margin-top:80.1476pt;width:217.18pt;height:3.1pt;mso-position-horizontal-relative:page;mso-position-vertical-relative:paragraph;z-index:-315" coordorigin="756,1603" coordsize="4344,62">
            <v:shape style="position:absolute;left:768;top:1614;width:4320;height:0" coordorigin="768,1614" coordsize="4320,0" path="m768,1614l5088,1614e" filled="f" stroked="t" strokeweight="1.06pt" strokecolor="#000000">
              <v:path arrowok="t"/>
            </v:shape>
            <v:shape style="position:absolute;left:768;top:1653;width:4320;height:0" coordorigin="768,1653" coordsize="4320,0" path="m768,1653l5088,1653e" filled="f" stroked="t" strokeweight="1.1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5"/>
          <w:w w:val="111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11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1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11"/>
          <w:sz w:val="22"/>
          <w:szCs w:val="22"/>
        </w:rPr>
        <w:t>C</w:t>
      </w:r>
      <w:r>
        <w:rPr>
          <w:rFonts w:cs="Arial" w:hAnsi="Arial" w:eastAsia="Arial" w:ascii="Arial"/>
          <w:spacing w:val="3"/>
          <w:w w:val="111"/>
          <w:sz w:val="22"/>
          <w:szCs w:val="22"/>
        </w:rPr>
        <w:t>H</w:t>
      </w:r>
      <w:r>
        <w:rPr>
          <w:rFonts w:cs="Arial" w:hAnsi="Arial" w:eastAsia="Arial" w:ascii="Arial"/>
          <w:spacing w:val="-6"/>
          <w:w w:val="111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1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1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1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ES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9"/>
      </w:pPr>
      <w:r>
        <w:rPr>
          <w:rFonts w:cs="Arial" w:hAnsi="Arial" w:eastAsia="Arial" w:ascii="Arial"/>
          <w:spacing w:val="-2"/>
          <w:w w:val="11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11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1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11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1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1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11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1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1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0" w:lineRule="auto" w:line="255"/>
        <w:ind w:left="109" w:right="760"/>
      </w:pPr>
      <w:r>
        <w:pict>
          <v:group style="position:absolute;margin-left:38.4095pt;margin-top:68.2676pt;width:217.18pt;height:3.1pt;mso-position-horizontal-relative:page;mso-position-vertical-relative:paragraph;z-index:-314" coordorigin="768,1365" coordsize="4344,62">
            <v:shape style="position:absolute;left:780;top:1376;width:4320;height:0" coordorigin="780,1376" coordsize="4320,0" path="m780,1376l5100,1376e" filled="f" stroked="t" strokeweight="1.06pt" strokecolor="#000000">
              <v:path arrowok="t"/>
            </v:shape>
            <v:shape style="position:absolute;left:780;top:1416;width:4320;height:0" coordorigin="780,1416" coordsize="4320,0" path="m780,1416l5100,1416e" filled="f" stroked="t" strokeweight="1.1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B</w:t>
      </w:r>
      <w:r>
        <w:rPr>
          <w:rFonts w:cs="Arial" w:hAnsi="Arial" w:eastAsia="Arial" w:ascii="Arial"/>
          <w:spacing w:val="5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255"/>
        <w:ind w:left="109" w:right="2060"/>
      </w:pPr>
      <w:r>
        <w:pict>
          <v:group style="position:absolute;margin-left:38.8895pt;margin-top:52.7477pt;width:217.18pt;height:3.1pt;mso-position-horizontal-relative:page;mso-position-vertical-relative:paragraph;z-index:-313" coordorigin="778,1055" coordsize="4344,62">
            <v:shape style="position:absolute;left:790;top:1066;width:4320;height:0" coordorigin="790,1066" coordsize="4320,0" path="m790,1066l5110,1066e" filled="f" stroked="t" strokeweight="1.06pt" strokecolor="#000000">
              <v:path arrowok="t"/>
            </v:shape>
            <v:shape style="position:absolute;left:790;top:1105;width:4320;height:0" coordorigin="790,1105" coordsize="4320,0" path="m790,1105l5110,1105e" filled="f" stroked="t" strokeweight="1.1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257"/>
        <w:ind w:left="109" w:right="674"/>
      </w:pPr>
      <w:r>
        <w:pict>
          <v:group style="position:absolute;margin-left:39.3695pt;margin-top:125.108pt;width:217.18pt;height:3.1pt;mso-position-horizontal-relative:page;mso-position-vertical-relative:paragraph;z-index:-312" coordorigin="787,2502" coordsize="4344,62">
            <v:shape style="position:absolute;left:799;top:2514;width:4320;height:0" coordorigin="799,2514" coordsize="4320,0" path="m799,2514l5119,2514e" filled="f" stroked="t" strokeweight="1.18pt" strokecolor="#000000">
              <v:path arrowok="t"/>
            </v:shape>
            <v:shape style="position:absolute;left:799;top:2554;width:4320;height:0" coordorigin="799,2554" coordsize="4320,0" path="m799,2554l5119,2554e" filled="f" stroked="t" strokeweight="1.06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5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5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5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5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5"/>
          <w:sz w:val="22"/>
          <w:szCs w:val="22"/>
        </w:rPr>
        <w:t>LI</w:t>
      </w:r>
      <w:r>
        <w:rPr>
          <w:rFonts w:cs="Arial" w:hAnsi="Arial" w:eastAsia="Arial" w:ascii="Arial"/>
          <w:spacing w:val="1"/>
          <w:w w:val="105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5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5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5"/>
          <w:sz w:val="22"/>
          <w:szCs w:val="22"/>
        </w:rPr>
        <w:t>S</w:t>
      </w:r>
      <w:r>
        <w:rPr>
          <w:rFonts w:cs="Arial" w:hAnsi="Arial" w:eastAsia="Arial" w:ascii="Arial"/>
          <w:spacing w:val="28"/>
          <w:w w:val="105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B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K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5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5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5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5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5"/>
          <w:sz w:val="22"/>
          <w:szCs w:val="22"/>
        </w:rPr>
        <w:t>LI</w:t>
      </w:r>
      <w:r>
        <w:rPr>
          <w:rFonts w:cs="Arial" w:hAnsi="Arial" w:eastAsia="Arial" w:ascii="Arial"/>
          <w:spacing w:val="1"/>
          <w:w w:val="105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5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5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5"/>
          <w:sz w:val="22"/>
          <w:szCs w:val="22"/>
        </w:rPr>
        <w:t>S</w:t>
      </w:r>
      <w:r>
        <w:rPr>
          <w:rFonts w:cs="Arial" w:hAnsi="Arial" w:eastAsia="Arial" w:ascii="Arial"/>
          <w:spacing w:val="28"/>
          <w:w w:val="105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5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5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5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5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5"/>
          <w:sz w:val="22"/>
          <w:szCs w:val="22"/>
        </w:rPr>
        <w:t>LI</w:t>
      </w:r>
      <w:r>
        <w:rPr>
          <w:rFonts w:cs="Arial" w:hAnsi="Arial" w:eastAsia="Arial" w:ascii="Arial"/>
          <w:spacing w:val="1"/>
          <w:w w:val="105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5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5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5"/>
          <w:sz w:val="22"/>
          <w:szCs w:val="22"/>
        </w:rPr>
        <w:t>S</w:t>
      </w:r>
      <w:r>
        <w:rPr>
          <w:rFonts w:cs="Arial" w:hAnsi="Arial" w:eastAsia="Arial" w:ascii="Arial"/>
          <w:spacing w:val="26"/>
          <w:w w:val="10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LLS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257"/>
        <w:ind w:left="109" w:right="-3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6"/>
          <w:sz w:val="22"/>
          <w:szCs w:val="22"/>
        </w:rPr>
        <w:t>X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5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5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9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3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3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3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3" w:lineRule="auto" w:line="259"/>
        <w:ind w:left="109" w:right="659"/>
      </w:pPr>
      <w:r>
        <w:pict>
          <v:group style="position:absolute;margin-left:40.0895pt;margin-top:44.6378pt;width:217.18pt;height:3.1pt;mso-position-horizontal-relative:page;mso-position-vertical-relative:paragraph;z-index:-311" coordorigin="802,893" coordsize="4344,62">
            <v:shape style="position:absolute;left:814;top:903;width:4320;height:0" coordorigin="814,903" coordsize="4320,0" path="m814,903l5134,903e" filled="f" stroked="t" strokeweight="1.06pt" strokecolor="#000000">
              <v:path arrowok="t"/>
            </v:shape>
            <v:shape style="position:absolute;left:814;top:943;width:4320;height:0" coordorigin="814,943" coordsize="4320,0" path="m814,943l5134,943e" filled="f" stroked="t" strokeweight="1.1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5"/>
          <w:w w:val="106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6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6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AL</w:t>
      </w:r>
      <w:r>
        <w:rPr>
          <w:rFonts w:cs="Arial" w:hAnsi="Arial" w:eastAsia="Arial" w:ascii="Arial"/>
          <w:spacing w:val="6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K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9"/>
      </w:pPr>
      <w:r>
        <w:rPr>
          <w:rFonts w:cs="Arial" w:hAnsi="Arial" w:eastAsia="Arial" w:ascii="Arial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H</w:t>
      </w:r>
      <w:r>
        <w:rPr>
          <w:rFonts w:cs="Arial" w:hAnsi="Arial" w:eastAsia="Arial" w:ascii="Arial"/>
          <w:spacing w:val="-5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V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M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0" w:lineRule="auto" w:line="257"/>
        <w:ind w:left="109" w:right="1346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V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M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-4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-5"/>
          <w:w w:val="106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M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" w:lineRule="auto" w:line="252"/>
        <w:ind w:left="109" w:right="1171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EX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4" w:lineRule="auto" w:line="257"/>
        <w:ind w:right="132"/>
      </w:pPr>
      <w:r>
        <w:br w:type="column"/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&amp;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X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-5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-4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VI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3" w:lineRule="auto" w:line="255"/>
        <w:ind w:right="137"/>
      </w:pPr>
      <w:r>
        <w:pict>
          <v:group style="position:absolute;margin-left:324.37pt;margin-top:42.6176pt;width:217.18pt;height:3.1pt;mso-position-horizontal-relative:page;mso-position-vertical-relative:paragraph;z-index:-307" coordorigin="6487,852" coordsize="4344,62">
            <v:shape style="position:absolute;left:6499;top:864;width:4320;height:0" coordorigin="6499,864" coordsize="4320,0" path="m6499,864l10819,864e" filled="f" stroked="t" strokeweight="1.18pt" strokecolor="#000000">
              <v:path arrowok="t"/>
            </v:shape>
            <v:shape style="position:absolute;left:6499;top:904;width:4320;height:0" coordorigin="6499,904" coordsize="4320,0" path="m6499,904l10819,904e" filled="f" stroked="t" strokeweight="1.06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6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AL</w:t>
      </w:r>
      <w:r>
        <w:rPr>
          <w:rFonts w:cs="Arial" w:hAnsi="Arial" w:eastAsia="Arial" w:ascii="Arial"/>
          <w:spacing w:val="6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&amp;</w:t>
      </w:r>
      <w:r>
        <w:rPr>
          <w:rFonts w:cs="Arial" w:hAnsi="Arial" w:eastAsia="Arial" w:ascii="Arial"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-4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VI</w:t>
      </w:r>
      <w:r>
        <w:rPr>
          <w:rFonts w:cs="Arial" w:hAnsi="Arial" w:eastAsia="Arial" w:ascii="Arial"/>
          <w:spacing w:val="-4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MM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Y</w:t>
      </w:r>
      <w:r>
        <w:rPr>
          <w:rFonts w:cs="Arial" w:hAnsi="Arial" w:eastAsia="Arial" w:ascii="Arial"/>
          <w:spacing w:val="19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&amp;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VI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57"/>
        <w:ind w:right="2253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&amp;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1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11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11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1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1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1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257"/>
        <w:ind w:right="1992"/>
      </w:pPr>
      <w:r>
        <w:pict>
          <v:group style="position:absolute;margin-left:324.85pt;margin-top:59.1076pt;width:217.18pt;height:3.1pt;mso-position-horizontal-relative:page;mso-position-vertical-relative:paragraph;z-index:-308" coordorigin="6497,1182" coordsize="4344,62">
            <v:shape style="position:absolute;left:6509;top:1194;width:4320;height:0" coordorigin="6509,1194" coordsize="4320,0" path="m6509,1194l10829,1194e" filled="f" stroked="t" strokeweight="1.18pt" strokecolor="#000000">
              <v:path arrowok="t"/>
            </v:shape>
            <v:shape style="position:absolute;left:6509;top:1234;width:4320;height:0" coordorigin="6509,1234" coordsize="4320,0" path="m6509,1234l10829,1234e" filled="f" stroked="t" strokeweight="1.06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6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7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7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7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7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7"/>
          <w:sz w:val="22"/>
          <w:szCs w:val="22"/>
        </w:rPr>
        <w:t>RS</w:t>
      </w:r>
      <w:r>
        <w:rPr>
          <w:rFonts w:cs="Arial" w:hAnsi="Arial" w:eastAsia="Arial" w:ascii="Arial"/>
          <w:spacing w:val="22"/>
          <w:w w:val="107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&amp;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5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H</w:t>
      </w:r>
      <w:r>
        <w:rPr>
          <w:rFonts w:cs="Arial" w:hAnsi="Arial" w:eastAsia="Arial" w:ascii="Arial"/>
          <w:spacing w:val="5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5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/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5"/>
          <w:w w:val="106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6"/>
          <w:w w:val="106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5" w:lineRule="auto" w:line="255"/>
        <w:ind w:right="1197"/>
      </w:pPr>
      <w:r>
        <w:pict>
          <v:group style="position:absolute;margin-left:326.47pt;margin-top:57.8377pt;width:217.06pt;height:3.1pt;mso-position-horizontal-relative:page;mso-position-vertical-relative:paragraph;z-index:-309" coordorigin="6529,1157" coordsize="4341,62">
            <v:shape style="position:absolute;left:6540;top:1167;width:4320;height:0" coordorigin="6540,1167" coordsize="4320,0" path="m6540,1167l10860,1167e" filled="f" stroked="t" strokeweight="1.06pt" strokecolor="#000000">
              <v:path arrowok="t"/>
            </v:shape>
            <v:shape style="position:absolute;left:6540;top:1208;width:4320;height:0" coordorigin="6540,1208" coordsize="4320,0" path="m6540,1208l10860,1208e" filled="f" stroked="t" strokeweight="1.06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6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AL</w:t>
      </w:r>
      <w:r>
        <w:rPr>
          <w:rFonts w:cs="Arial" w:hAnsi="Arial" w:eastAsia="Arial" w:ascii="Arial"/>
          <w:spacing w:val="6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6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AL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F</w:t>
      </w:r>
      <w:r>
        <w:rPr>
          <w:rFonts w:cs="Arial" w:hAnsi="Arial" w:eastAsia="Arial" w:ascii="Arial"/>
          <w:spacing w:val="-5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6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-5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AL</w:t>
      </w:r>
      <w:r>
        <w:rPr>
          <w:rFonts w:cs="Arial" w:hAnsi="Arial" w:eastAsia="Arial" w:ascii="Arial"/>
          <w:spacing w:val="4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5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257"/>
        <w:ind w:right="2767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5"/>
          <w:w w:val="106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VI</w:t>
      </w:r>
      <w:r>
        <w:rPr>
          <w:rFonts w:cs="Arial" w:hAnsi="Arial" w:eastAsia="Arial" w:ascii="Arial"/>
          <w:spacing w:val="1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LLS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ES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255"/>
        <w:ind w:right="3080"/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B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AD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AVEL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7" w:lineRule="auto" w:line="252"/>
        <w:ind w:right="1860"/>
      </w:pPr>
      <w:r>
        <w:pict>
          <v:group style="position:absolute;margin-left:325.81pt;margin-top:40.8577pt;width:217.18pt;height:3.1pt;mso-position-horizontal-relative:page;mso-position-vertical-relative:paragraph;z-index:-310" coordorigin="6516,817" coordsize="4344,62">
            <v:shape style="position:absolute;left:6528;top:829;width:4320;height:0" coordorigin="6528,829" coordsize="4320,0" path="m6528,829l10848,829e" filled="f" stroked="t" strokeweight="1.18pt" strokecolor="#000000">
              <v:path arrowok="t"/>
            </v:shape>
            <v:shape style="position:absolute;left:6528;top:869;width:4320;height:0" coordorigin="6528,869" coordsize="4320,0" path="m6528,869l10848,869e" filled="f" stroked="t" strokeweight="1.06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PE</w:t>
      </w:r>
      <w:r>
        <w:rPr>
          <w:rFonts w:cs="Arial" w:hAnsi="Arial" w:eastAsia="Arial" w:ascii="Arial"/>
          <w:spacing w:val="-4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 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257"/>
        <w:ind w:right="3317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BL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6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" w:lineRule="auto" w:line="252"/>
        <w:ind w:right="117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IN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1"/>
          <w:sz w:val="22"/>
          <w:szCs w:val="22"/>
        </w:rPr>
        <w:t>E</w:t>
      </w:r>
      <w:r>
        <w:rPr>
          <w:rFonts w:cs="Arial" w:hAnsi="Arial" w:eastAsia="Arial" w:ascii="Arial"/>
          <w:spacing w:val="5"/>
          <w:w w:val="10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ES</w:t>
      </w:r>
      <w:r>
        <w:rPr>
          <w:rFonts w:cs="Arial" w:hAnsi="Arial" w:eastAsia="Arial" w:ascii="Arial"/>
          <w:spacing w:val="3"/>
          <w:w w:val="10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6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7"/>
        <w:sectPr>
          <w:type w:val="continuous"/>
          <w:pgSz w:w="12240" w:h="15840"/>
          <w:pgMar w:top="460" w:bottom="280" w:left="640" w:right="680"/>
          <w:cols w:num="2" w:equalWidth="off">
            <w:col w:w="4342" w:space="1531"/>
            <w:col w:w="5047"/>
          </w:cols>
        </w:sectPr>
      </w:pPr>
      <w:r>
        <w:rPr>
          <w:rFonts w:cs="Arial" w:hAnsi="Arial" w:eastAsia="Arial" w:ascii="Arial"/>
          <w:spacing w:val="-1"/>
          <w:w w:val="105"/>
          <w:sz w:val="22"/>
          <w:szCs w:val="22"/>
        </w:rPr>
        <w:t>C</w:t>
      </w:r>
      <w:r>
        <w:rPr>
          <w:rFonts w:cs="Arial" w:hAnsi="Arial" w:eastAsia="Arial" w:ascii="Arial"/>
          <w:spacing w:val="5"/>
          <w:w w:val="105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5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5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5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5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5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5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5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5"/>
          <w:sz w:val="22"/>
          <w:szCs w:val="22"/>
        </w:rPr>
        <w:t>ES</w:t>
      </w:r>
      <w:r>
        <w:rPr>
          <w:rFonts w:cs="Arial" w:hAnsi="Arial" w:eastAsia="Arial" w:ascii="Arial"/>
          <w:spacing w:val="7"/>
          <w:w w:val="10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6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</w:t>
      </w:r>
      <w:r>
        <w:rPr>
          <w:rFonts w:cs="Arial" w:hAnsi="Arial" w:eastAsia="Arial" w:ascii="Arial"/>
          <w:spacing w:val="4"/>
          <w:w w:val="106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6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6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51"/>
        <w:ind w:left="4585" w:right="3984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G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ace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W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ams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2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55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oad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                                                   </w:t>
      </w:r>
      <w:r>
        <w:rPr>
          <w:rFonts w:cs="Arial" w:hAnsi="Arial" w:eastAsia="Arial" w:ascii="Arial"/>
          <w:spacing w:val="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30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443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1256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22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                                   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FF"/>
          <w:spacing w:val="-5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FF"/>
          <w:spacing w:val="1"/>
          <w:w w:val="100"/>
          <w:sz w:val="22"/>
          <w:szCs w:val="22"/>
          <w:u w:val="single" w:color="0000FF"/>
        </w:rPr>
        <w:t>G</w:t>
      </w:r>
      <w:r>
        <w:rPr>
          <w:rFonts w:cs="Arial" w:hAnsi="Arial" w:eastAsia="Arial" w:ascii="Arial"/>
          <w:color w:val="0000FF"/>
          <w:spacing w:val="1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1"/>
          <w:w w:val="100"/>
          <w:sz w:val="22"/>
          <w:szCs w:val="22"/>
          <w:u w:val="single" w:color="0000FF"/>
        </w:rPr>
        <w:t>r</w:t>
      </w:r>
      <w:r>
        <w:rPr>
          <w:rFonts w:cs="Arial" w:hAnsi="Arial" w:eastAsia="Arial" w:ascii="Arial"/>
          <w:color w:val="0000FF"/>
          <w:spacing w:val="1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-3"/>
          <w:w w:val="100"/>
          <w:sz w:val="22"/>
          <w:szCs w:val="22"/>
          <w:u w:val="single" w:color="0000FF"/>
        </w:rPr>
        <w:t>a</w:t>
      </w:r>
      <w:r>
        <w:rPr>
          <w:rFonts w:cs="Arial" w:hAnsi="Arial" w:eastAsia="Arial" w:ascii="Arial"/>
          <w:color w:val="0000FF"/>
          <w:spacing w:val="-3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  <w:t>c</w:t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  <w:t>e</w:t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-13"/>
          <w:w w:val="100"/>
          <w:sz w:val="22"/>
          <w:szCs w:val="22"/>
          <w:u w:val="single" w:color="0000FF"/>
        </w:rPr>
        <w:t>.</w:t>
      </w:r>
      <w:r>
        <w:rPr>
          <w:rFonts w:cs="Arial" w:hAnsi="Arial" w:eastAsia="Arial" w:ascii="Arial"/>
          <w:color w:val="0000FF"/>
          <w:spacing w:val="-13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  <w:t>W</w:t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</w:r>
      <w:hyperlink r:id="rId10">
        <w:r>
          <w:rPr>
            <w:rFonts w:cs="Arial" w:hAnsi="Arial" w:eastAsia="Arial" w:ascii="Arial"/>
            <w:color w:val="0000FF"/>
            <w:spacing w:val="-46"/>
            <w:w w:val="100"/>
            <w:sz w:val="22"/>
            <w:szCs w:val="22"/>
            <w:u w:val="single" w:color="0000FF"/>
          </w:rPr>
          <w:t> </w:t>
        </w:r>
        <w:r>
          <w:rPr>
            <w:rFonts w:cs="Arial" w:hAnsi="Arial" w:eastAsia="Arial" w:ascii="Arial"/>
            <w:color w:val="0000FF"/>
            <w:spacing w:val="-46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3"/>
            <w:w w:val="100"/>
            <w:sz w:val="22"/>
            <w:szCs w:val="22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-3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  <w:t>l</w:t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  <w:t>l</w:t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3"/>
            <w:w w:val="100"/>
            <w:sz w:val="22"/>
            <w:szCs w:val="22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-3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  <w:t>m</w:t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s</w:t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3"/>
            <w:w w:val="100"/>
            <w:sz w:val="22"/>
            <w:szCs w:val="22"/>
            <w:u w:val="single" w:color="0000FF"/>
          </w:rPr>
          <w:t>@</w:t>
        </w:r>
        <w:r>
          <w:rPr>
            <w:rFonts w:cs="Arial" w:hAnsi="Arial" w:eastAsia="Arial" w:ascii="Arial"/>
            <w:color w:val="0000FF"/>
            <w:spacing w:val="-3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  <w:t>l</w:t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3"/>
            <w:w w:val="100"/>
            <w:sz w:val="22"/>
            <w:szCs w:val="22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-3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  <w:t>r</w:t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3"/>
            <w:w w:val="100"/>
            <w:sz w:val="22"/>
            <w:szCs w:val="22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-3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d</w:t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e</w:t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d</w:t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u</w:t>
        </w:r>
      </w:hyperlink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7" w:lineRule="exact" w:line="200"/>
        <w:sectPr>
          <w:pgMar w:header="0" w:footer="0" w:top="660" w:bottom="0" w:left="500" w:right="1080"/>
          <w:headerReference w:type="default" r:id="rId9"/>
          <w:pgSz w:w="12240" w:h="1584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4"/>
        <w:ind w:left="220" w:right="-53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6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ectPr>
          <w:type w:val="continuous"/>
          <w:pgSz w:w="12240" w:h="15840"/>
          <w:pgMar w:top="460" w:bottom="280" w:left="500" w:right="1080"/>
          <w:cols w:num="2" w:equalWidth="off">
            <w:col w:w="2640" w:space="803"/>
            <w:col w:w="7217"/>
          </w:cols>
        </w:sectPr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duc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78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duc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ego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2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6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8"/>
        <w:ind w:left="220"/>
      </w:pP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ache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color w:val="211E1E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color w:val="211E1E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-4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dua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color w:val="211E1E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                                                          </w:t>
      </w:r>
      <w:r>
        <w:rPr>
          <w:rFonts w:cs="Arial" w:hAnsi="Arial" w:eastAsia="Arial" w:ascii="Arial"/>
          <w:color w:val="211E1E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8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2014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8"/>
        <w:ind w:left="580"/>
      </w:pPr>
      <w:r>
        <w:rPr>
          <w:rFonts w:cs="Times New Roman" w:hAnsi="Times New Roman" w:eastAsia="Times New Roman" w:ascii="Times New Roman"/>
          <w:color w:val="211E1E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11E1E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1E1E"/>
          <w:spacing w:val="43"/>
          <w:w w:val="13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6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color w:val="211E1E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uca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6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color w:val="211E1E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6"/>
          <w:w w:val="100"/>
          <w:sz w:val="22"/>
          <w:szCs w:val="22"/>
        </w:rPr>
        <w:t>w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pec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color w:val="211E1E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eeds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onc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6"/>
        <w:ind w:left="580"/>
      </w:pPr>
      <w:r>
        <w:rPr>
          <w:rFonts w:cs="Times New Roman" w:hAnsi="Times New Roman" w:eastAsia="Times New Roman" w:ascii="Times New Roman"/>
          <w:color w:val="211E1E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11E1E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1E1E"/>
          <w:spacing w:val="43"/>
          <w:w w:val="13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6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no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color w:val="211E1E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pan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51"/>
        <w:ind w:left="580"/>
      </w:pPr>
      <w:r>
        <w:rPr>
          <w:rFonts w:cs="Times New Roman" w:hAnsi="Times New Roman" w:eastAsia="Times New Roman" w:ascii="Times New Roman"/>
          <w:color w:val="211E1E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11E1E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1E1E"/>
          <w:spacing w:val="43"/>
          <w:w w:val="13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4"/>
          <w:w w:val="100"/>
          <w:sz w:val="22"/>
          <w:szCs w:val="22"/>
        </w:rPr>
        <w:t>G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color w:val="211E1E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3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2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4</w:t>
      </w:r>
      <w:r>
        <w:rPr>
          <w:rFonts w:cs="Arial" w:hAnsi="Arial" w:eastAsia="Arial" w:ascii="Arial"/>
          <w:color w:val="211E1E"/>
          <w:spacing w:val="-4"/>
          <w:w w:val="100"/>
          <w:sz w:val="22"/>
          <w:szCs w:val="22"/>
        </w:rPr>
        <w:t>.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20"/>
      </w:pPr>
      <w:r>
        <w:rPr>
          <w:rFonts w:cs="Arial" w:hAnsi="Arial" w:eastAsia="Arial" w:ascii="Arial"/>
          <w:b/>
          <w:color w:val="211E1E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color w:val="211E1E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b/>
          <w:color w:val="211E1E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b/>
          <w:color w:val="211E1E"/>
          <w:spacing w:val="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b/>
          <w:color w:val="211E1E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b/>
          <w:color w:val="211E1E"/>
          <w:spacing w:val="-3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b/>
          <w:color w:val="211E1E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color w:val="211E1E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b/>
          <w:color w:val="211E1E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color w:val="211E1E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b/>
          <w:color w:val="211E1E"/>
          <w:spacing w:val="-5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color w:val="211E1E"/>
          <w:spacing w:val="-1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b/>
          <w:color w:val="211E1E"/>
          <w:spacing w:val="0"/>
          <w:w w:val="100"/>
          <w:position w:val="-1"/>
          <w:sz w:val="22"/>
          <w:szCs w:val="22"/>
        </w:rPr>
        <w:t>: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2"/>
        <w:ind w:left="580"/>
      </w:pPr>
      <w:r>
        <w:rPr>
          <w:rFonts w:cs="Times New Roman" w:hAnsi="Times New Roman" w:eastAsia="Times New Roman" w:ascii="Times New Roman"/>
          <w:color w:val="211E1E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11E1E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1E1E"/>
          <w:spacing w:val="43"/>
          <w:w w:val="13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pec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uc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-4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8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5"/>
          <w:w w:val="100"/>
          <w:sz w:val="22"/>
          <w:szCs w:val="22"/>
        </w:rPr>
        <w:t>g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c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esou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Le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                                  </w:t>
      </w:r>
      <w:r>
        <w:rPr>
          <w:rFonts w:cs="Arial" w:hAnsi="Arial" w:eastAsia="Arial" w:ascii="Arial"/>
          <w:color w:val="211E1E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2014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55"/>
        <w:ind w:left="580"/>
      </w:pPr>
      <w:r>
        <w:rPr>
          <w:rFonts w:cs="Times New Roman" w:hAnsi="Times New Roman" w:eastAsia="Times New Roman" w:ascii="Times New Roman"/>
          <w:color w:val="211E1E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11E1E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1E1E"/>
          <w:spacing w:val="43"/>
          <w:w w:val="13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ead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color w:val="211E1E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                                                                                                             </w:t>
      </w:r>
      <w:r>
        <w:rPr>
          <w:rFonts w:cs="Arial" w:hAnsi="Arial" w:eastAsia="Arial" w:ascii="Arial"/>
          <w:color w:val="211E1E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2014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20"/>
      </w:pP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color w:val="211E1E"/>
          <w:spacing w:val="-5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color w:val="211E1E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color w:val="211E1E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color w:val="211E1E"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color w:val="211E1E"/>
          <w:spacing w:val="7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color w:val="211E1E"/>
          <w:spacing w:val="-1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color w:val="211E1E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color w:val="211E1E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color w:val="211E1E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color w:val="211E1E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color w:val="211E1E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color w:val="211E1E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8"/>
        <w:ind w:left="220"/>
      </w:pP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color w:val="211E1E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ey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chool</w:t>
      </w:r>
      <w:r>
        <w:rPr>
          <w:rFonts w:cs="Arial" w:hAnsi="Arial" w:eastAsia="Arial" w:ascii="Arial"/>
          <w:color w:val="211E1E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ct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                                         </w:t>
      </w:r>
      <w:r>
        <w:rPr>
          <w:rFonts w:cs="Arial" w:hAnsi="Arial" w:eastAsia="Arial" w:ascii="Arial"/>
          <w:color w:val="211E1E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Jan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0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1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3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color w:val="211E1E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8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2013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8" w:lineRule="exact" w:line="240"/>
        <w:ind w:left="479"/>
      </w:pPr>
      <w:r>
        <w:rPr>
          <w:rFonts w:cs="Times New Roman" w:hAnsi="Times New Roman" w:eastAsia="Times New Roman" w:ascii="Times New Roman"/>
          <w:color w:val="211E1E"/>
          <w:spacing w:val="0"/>
          <w:w w:val="131"/>
          <w:position w:val="-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11E1E"/>
          <w:spacing w:val="0"/>
          <w:w w:val="131"/>
          <w:position w:val="-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1E1E"/>
          <w:spacing w:val="43"/>
          <w:w w:val="131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10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color w:val="211E1E"/>
          <w:spacing w:val="-4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5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an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5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dual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educa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nal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(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)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4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ud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9" w:lineRule="exact" w:line="240"/>
        <w:ind w:left="479"/>
      </w:pPr>
      <w:r>
        <w:rPr>
          <w:rFonts w:cs="Times New Roman" w:hAnsi="Times New Roman" w:eastAsia="Times New Roman" w:ascii="Times New Roman"/>
          <w:color w:val="211E1E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11E1E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1E1E"/>
          <w:spacing w:val="43"/>
          <w:w w:val="13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5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ua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co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position w:val="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1"/>
          <w:w w:val="100"/>
          <w:position w:val="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0"/>
          <w:w w:val="100"/>
          <w:position w:val="0"/>
          <w:sz w:val="22"/>
          <w:szCs w:val="22"/>
        </w:rPr>
        <w:t>P</w:t>
      </w:r>
      <w:r>
        <w:rPr>
          <w:rFonts w:cs="Arial" w:hAnsi="Arial" w:eastAsia="Arial" w:ascii="Arial"/>
          <w:color w:val="211E1E"/>
          <w:spacing w:val="-4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5"/>
          <w:w w:val="100"/>
          <w:position w:val="0"/>
          <w:sz w:val="22"/>
          <w:szCs w:val="22"/>
        </w:rPr>
        <w:t>g</w:t>
      </w:r>
      <w:r>
        <w:rPr>
          <w:rFonts w:cs="Arial" w:hAnsi="Arial" w:eastAsia="Arial" w:ascii="Arial"/>
          <w:color w:val="211E1E"/>
          <w:spacing w:val="0"/>
          <w:w w:val="100"/>
          <w:position w:val="0"/>
          <w:sz w:val="22"/>
          <w:szCs w:val="22"/>
        </w:rPr>
        <w:t>oa</w:t>
      </w:r>
      <w:r>
        <w:rPr>
          <w:rFonts w:cs="Arial" w:hAnsi="Arial" w:eastAsia="Arial" w:ascii="Arial"/>
          <w:color w:val="211E1E"/>
          <w:spacing w:val="-1"/>
          <w:w w:val="100"/>
          <w:position w:val="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-2"/>
          <w:w w:val="100"/>
          <w:position w:val="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0"/>
          <w:w w:val="100"/>
          <w:position w:val="0"/>
          <w:sz w:val="22"/>
          <w:szCs w:val="22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9"/>
        <w:ind w:left="479"/>
      </w:pPr>
      <w:r>
        <w:rPr>
          <w:rFonts w:cs="Times New Roman" w:hAnsi="Times New Roman" w:eastAsia="Times New Roman" w:ascii="Times New Roman"/>
          <w:color w:val="211E1E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11E1E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1E1E"/>
          <w:spacing w:val="43"/>
          <w:w w:val="13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ned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x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6"/>
          <w:w w:val="100"/>
          <w:sz w:val="22"/>
          <w:szCs w:val="22"/>
        </w:rPr>
        <w:t>w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ua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15" w:lineRule="auto" w:line="253"/>
        <w:ind w:left="839" w:right="1378" w:hanging="360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oped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esson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color w:val="211E1E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Jeo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color w:val="211E1E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5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4"/>
          <w:w w:val="100"/>
          <w:sz w:val="22"/>
          <w:szCs w:val="22"/>
        </w:rPr>
        <w:t>-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color w:val="211E1E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-6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ght</w:t>
      </w:r>
      <w:r>
        <w:rPr>
          <w:rFonts w:cs="Arial" w:hAnsi="Arial" w:eastAsia="Arial" w:ascii="Arial"/>
          <w:color w:val="211E1E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15"/>
          <w:w w:val="100"/>
          <w:sz w:val="22"/>
          <w:szCs w:val="22"/>
        </w:rPr>
        <w:t>W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conce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color w:val="211E1E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cc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479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5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u</w:t>
      </w:r>
      <w:r>
        <w:rPr>
          <w:rFonts w:cs="Arial" w:hAnsi="Arial" w:eastAsia="Arial" w:ascii="Arial"/>
          <w:color w:val="211E1E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den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c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eas</w:t>
      </w:r>
      <w:r>
        <w:rPr>
          <w:rFonts w:cs="Arial" w:hAnsi="Arial" w:eastAsia="Arial" w:ascii="Arial"/>
          <w:color w:val="211E1E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ead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g,</w:t>
      </w:r>
      <w:r>
        <w:rPr>
          <w:rFonts w:cs="Arial" w:hAnsi="Arial" w:eastAsia="Arial" w:ascii="Arial"/>
          <w:color w:val="211E1E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8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h,</w:t>
      </w:r>
      <w:r>
        <w:rPr>
          <w:rFonts w:cs="Arial" w:hAnsi="Arial" w:eastAsia="Arial" w:ascii="Arial"/>
          <w:color w:val="211E1E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g,</w:t>
      </w:r>
      <w:r>
        <w:rPr>
          <w:rFonts w:cs="Arial" w:hAnsi="Arial" w:eastAsia="Arial" w:ascii="Arial"/>
          <w:color w:val="211E1E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15"/>
          <w:w w:val="100"/>
          <w:sz w:val="22"/>
          <w:szCs w:val="22"/>
        </w:rPr>
        <w:t>W</w:t>
      </w:r>
      <w:r>
        <w:rPr>
          <w:rFonts w:cs="Arial" w:hAnsi="Arial" w:eastAsia="Arial" w:ascii="Arial"/>
          <w:color w:val="211E1E"/>
          <w:spacing w:val="-4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color w:val="211E1E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enc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20"/>
      </w:pP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color w:val="211E1E"/>
          <w:spacing w:val="6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color w:val="211E1E"/>
          <w:spacing w:val="-1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color w:val="211E1E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color w:val="211E1E"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color w:val="211E1E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color w:val="211E1E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color w:val="211E1E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color w:val="211E1E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color w:val="211E1E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color w:val="211E1E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color w:val="211E1E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220"/>
      </w:pP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pec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uc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bs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color w:val="211E1E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                       </w:t>
      </w:r>
      <w:r>
        <w:rPr>
          <w:rFonts w:cs="Arial" w:hAnsi="Arial" w:eastAsia="Arial" w:ascii="Arial"/>
          <w:color w:val="211E1E"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ep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2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1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ber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2012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8"/>
        <w:ind w:left="479"/>
      </w:pPr>
      <w:r>
        <w:rPr>
          <w:rFonts w:cs="Times New Roman" w:hAnsi="Times New Roman" w:eastAsia="Times New Roman" w:ascii="Times New Roman"/>
          <w:color w:val="211E1E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11E1E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1E1E"/>
          <w:spacing w:val="43"/>
          <w:w w:val="13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u</w:t>
      </w:r>
      <w:r>
        <w:rPr>
          <w:rFonts w:cs="Arial" w:hAnsi="Arial" w:eastAsia="Arial" w:ascii="Arial"/>
          <w:color w:val="211E1E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ht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6"/>
          <w:w w:val="100"/>
          <w:sz w:val="22"/>
          <w:szCs w:val="22"/>
        </w:rPr>
        <w:t>f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c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onal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6"/>
          <w:w w:val="100"/>
          <w:sz w:val="22"/>
          <w:szCs w:val="22"/>
        </w:rPr>
        <w:t>f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5"/>
          <w:w w:val="100"/>
          <w:sz w:val="22"/>
          <w:szCs w:val="22"/>
        </w:rPr>
        <w:t>k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color w:val="211E1E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5"/>
          <w:w w:val="100"/>
          <w:sz w:val="22"/>
          <w:szCs w:val="22"/>
        </w:rPr>
        <w:t>g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color w:val="211E1E"/>
          <w:spacing w:val="-4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aphy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asse</w:t>
      </w:r>
      <w:r>
        <w:rPr>
          <w:rFonts w:cs="Arial" w:hAnsi="Arial" w:eastAsia="Arial" w:ascii="Arial"/>
          <w:color w:val="211E1E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49"/>
        <w:ind w:left="479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sz w:val="24"/>
          <w:szCs w:val="24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color w:val="211E1E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nco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cs</w:t>
      </w:r>
      <w:r>
        <w:rPr>
          <w:rFonts w:cs="Arial" w:hAnsi="Arial" w:eastAsia="Arial" w:ascii="Arial"/>
          <w:color w:val="211E1E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son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20"/>
      </w:pP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ey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color w:val="211E1E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color w:val="211E1E"/>
          <w:spacing w:val="5"/>
          <w:w w:val="100"/>
          <w:sz w:val="22"/>
          <w:szCs w:val="22"/>
        </w:rPr>
        <w:t>g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color w:val="211E1E"/>
          <w:spacing w:val="-5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ol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                                </w:t>
      </w:r>
      <w:r>
        <w:rPr>
          <w:rFonts w:cs="Arial" w:hAnsi="Arial" w:eastAsia="Arial" w:ascii="Arial"/>
          <w:color w:val="211E1E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nu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2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011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color w:val="211E1E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3"/>
          <w:w w:val="100"/>
          <w:sz w:val="22"/>
          <w:szCs w:val="22"/>
        </w:rPr>
        <w:t>2</w:t>
      </w:r>
      <w:r>
        <w:rPr>
          <w:rFonts w:cs="Arial" w:hAnsi="Arial" w:eastAsia="Arial" w:ascii="Arial"/>
          <w:color w:val="211E1E"/>
          <w:spacing w:val="0"/>
          <w:w w:val="100"/>
          <w:sz w:val="22"/>
          <w:szCs w:val="22"/>
        </w:rPr>
        <w:t>011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8" w:lineRule="exact" w:line="240"/>
        <w:ind w:left="479"/>
      </w:pPr>
      <w:r>
        <w:rPr>
          <w:rFonts w:cs="Times New Roman" w:hAnsi="Times New Roman" w:eastAsia="Times New Roman" w:ascii="Times New Roman"/>
          <w:color w:val="211E1E"/>
          <w:spacing w:val="0"/>
          <w:w w:val="131"/>
          <w:position w:val="-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11E1E"/>
          <w:spacing w:val="0"/>
          <w:w w:val="131"/>
          <w:position w:val="-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1E1E"/>
          <w:spacing w:val="43"/>
          <w:w w:val="131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4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6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5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ua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nd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asses</w:t>
      </w:r>
      <w:r>
        <w:rPr>
          <w:rFonts w:cs="Arial" w:hAnsi="Arial" w:eastAsia="Arial" w:ascii="Arial"/>
          <w:color w:val="211E1E"/>
          <w:spacing w:val="-5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4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5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4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4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al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5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color w:val="211E1E"/>
          <w:spacing w:val="0"/>
          <w:w w:val="100"/>
          <w:position w:val="-1"/>
          <w:sz w:val="22"/>
          <w:szCs w:val="22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9" w:lineRule="auto" w:line="245"/>
        <w:ind w:left="839" w:right="863" w:hanging="360"/>
      </w:pPr>
      <w:r>
        <w:rPr>
          <w:rFonts w:cs="Times New Roman" w:hAnsi="Times New Roman" w:eastAsia="Times New Roman" w:ascii="Times New Roman"/>
          <w:spacing w:val="0"/>
          <w:w w:val="131"/>
          <w:position w:val="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</w:r>
      <w:r>
        <w:rPr>
          <w:rFonts w:cs="Arial" w:hAnsi="Arial" w:eastAsia="Arial" w:ascii="Arial"/>
          <w:color w:val="211E1E"/>
          <w:spacing w:val="-1"/>
          <w:w w:val="100"/>
          <w:position w:val="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0"/>
          <w:w w:val="100"/>
          <w:position w:val="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5"/>
          <w:w w:val="100"/>
          <w:position w:val="0"/>
          <w:sz w:val="22"/>
          <w:szCs w:val="22"/>
        </w:rPr>
        <w:t>v</w:t>
      </w:r>
      <w:r>
        <w:rPr>
          <w:rFonts w:cs="Arial" w:hAnsi="Arial" w:eastAsia="Arial" w:ascii="Arial"/>
          <w:color w:val="211E1E"/>
          <w:spacing w:val="0"/>
          <w:w w:val="100"/>
          <w:position w:val="0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1"/>
          <w:w w:val="100"/>
          <w:position w:val="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position w:val="0"/>
          <w:sz w:val="22"/>
          <w:szCs w:val="22"/>
        </w:rPr>
        <w:t>ope</w:t>
      </w:r>
      <w:r>
        <w:rPr>
          <w:rFonts w:cs="Arial" w:hAnsi="Arial" w:eastAsia="Arial" w:ascii="Arial"/>
          <w:color w:val="211E1E"/>
          <w:spacing w:val="2"/>
          <w:w w:val="100"/>
          <w:position w:val="0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0"/>
          <w:w w:val="100"/>
          <w:position w:val="0"/>
          <w:sz w:val="22"/>
          <w:szCs w:val="22"/>
        </w:rPr>
        <w:t>,</w:t>
      </w:r>
      <w:r>
        <w:rPr>
          <w:rFonts w:cs="Arial" w:hAnsi="Arial" w:eastAsia="Arial" w:ascii="Arial"/>
          <w:color w:val="211E1E"/>
          <w:spacing w:val="5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position w:val="0"/>
          <w:sz w:val="22"/>
          <w:szCs w:val="22"/>
        </w:rPr>
        <w:t>des</w:t>
      </w:r>
      <w:r>
        <w:rPr>
          <w:rFonts w:cs="Arial" w:hAnsi="Arial" w:eastAsia="Arial" w:ascii="Arial"/>
          <w:color w:val="211E1E"/>
          <w:spacing w:val="-3"/>
          <w:w w:val="100"/>
          <w:position w:val="0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2"/>
          <w:w w:val="100"/>
          <w:position w:val="0"/>
          <w:sz w:val="22"/>
          <w:szCs w:val="22"/>
        </w:rPr>
        <w:t>g</w:t>
      </w:r>
      <w:r>
        <w:rPr>
          <w:rFonts w:cs="Arial" w:hAnsi="Arial" w:eastAsia="Arial" w:ascii="Arial"/>
          <w:color w:val="211E1E"/>
          <w:spacing w:val="0"/>
          <w:w w:val="100"/>
          <w:position w:val="0"/>
          <w:sz w:val="22"/>
          <w:szCs w:val="22"/>
        </w:rPr>
        <w:t>ned</w:t>
      </w:r>
      <w:r>
        <w:rPr>
          <w:rFonts w:cs="Arial" w:hAnsi="Arial" w:eastAsia="Arial" w:ascii="Arial"/>
          <w:color w:val="211E1E"/>
          <w:spacing w:val="-1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-3"/>
          <w:w w:val="100"/>
          <w:position w:val="1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1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1"/>
          <w:w w:val="100"/>
          <w:position w:val="1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p</w:t>
      </w:r>
      <w:r>
        <w:rPr>
          <w:rFonts w:cs="Arial" w:hAnsi="Arial" w:eastAsia="Arial" w:ascii="Arial"/>
          <w:color w:val="211E1E"/>
          <w:spacing w:val="-1"/>
          <w:w w:val="100"/>
          <w:position w:val="1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-3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1"/>
          <w:w w:val="100"/>
          <w:position w:val="1"/>
          <w:sz w:val="22"/>
          <w:szCs w:val="22"/>
        </w:rPr>
        <w:t>m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color w:val="211E1E"/>
          <w:spacing w:val="-3"/>
          <w:w w:val="100"/>
          <w:position w:val="1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1"/>
          <w:w w:val="100"/>
          <w:position w:val="1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ed</w:t>
      </w:r>
      <w:r>
        <w:rPr>
          <w:rFonts w:cs="Arial" w:hAnsi="Arial" w:eastAsia="Arial" w:ascii="Arial"/>
          <w:color w:val="211E1E"/>
          <w:spacing w:val="-1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ndo</w:t>
      </w:r>
      <w:r>
        <w:rPr>
          <w:rFonts w:cs="Arial" w:hAnsi="Arial" w:eastAsia="Arial" w:ascii="Arial"/>
          <w:color w:val="211E1E"/>
          <w:spacing w:val="-3"/>
          <w:w w:val="100"/>
          <w:position w:val="1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-2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-3"/>
          <w:w w:val="100"/>
          <w:position w:val="1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1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ou</w:t>
      </w:r>
      <w:r>
        <w:rPr>
          <w:rFonts w:cs="Arial" w:hAnsi="Arial" w:eastAsia="Arial" w:ascii="Arial"/>
          <w:color w:val="211E1E"/>
          <w:spacing w:val="1"/>
          <w:w w:val="100"/>
          <w:position w:val="1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do</w:t>
      </w:r>
      <w:r>
        <w:rPr>
          <w:rFonts w:cs="Arial" w:hAnsi="Arial" w:eastAsia="Arial" w:ascii="Arial"/>
          <w:color w:val="211E1E"/>
          <w:spacing w:val="-5"/>
          <w:w w:val="100"/>
          <w:position w:val="1"/>
          <w:sz w:val="22"/>
          <w:szCs w:val="22"/>
        </w:rPr>
        <w:t>o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2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ch</w:t>
      </w:r>
      <w:r>
        <w:rPr>
          <w:rFonts w:cs="Arial" w:hAnsi="Arial" w:eastAsia="Arial" w:ascii="Arial"/>
          <w:color w:val="211E1E"/>
          <w:spacing w:val="-1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1"/>
          <w:w w:val="100"/>
          <w:position w:val="1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d</w:t>
      </w:r>
      <w:r>
        <w:rPr>
          <w:rFonts w:cs="Arial" w:hAnsi="Arial" w:eastAsia="Arial" w:ascii="Arial"/>
          <w:color w:val="211E1E"/>
          <w:spacing w:val="1"/>
          <w:w w:val="100"/>
          <w:position w:val="1"/>
          <w:sz w:val="22"/>
          <w:szCs w:val="22"/>
        </w:rPr>
        <w:t>r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en</w:t>
      </w:r>
      <w:r>
        <w:rPr>
          <w:rFonts w:cs="Arial" w:hAnsi="Arial" w:eastAsia="Arial" w:ascii="Arial"/>
          <w:color w:val="211E1E"/>
          <w:spacing w:val="-3"/>
          <w:w w:val="100"/>
          <w:position w:val="1"/>
          <w:sz w:val="22"/>
          <w:szCs w:val="22"/>
        </w:rPr>
        <w:t>’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1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3"/>
          <w:w w:val="100"/>
          <w:position w:val="1"/>
          <w:sz w:val="22"/>
          <w:szCs w:val="22"/>
        </w:rPr>
        <w:t>a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c</w:t>
      </w:r>
      <w:r>
        <w:rPr>
          <w:rFonts w:cs="Arial" w:hAnsi="Arial" w:eastAsia="Arial" w:ascii="Arial"/>
          <w:color w:val="211E1E"/>
          <w:spacing w:val="1"/>
          <w:w w:val="100"/>
          <w:position w:val="1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1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5"/>
          <w:w w:val="100"/>
          <w:position w:val="1"/>
          <w:sz w:val="22"/>
          <w:szCs w:val="22"/>
        </w:rPr>
        <w:t>v</w:t>
      </w:r>
      <w:r>
        <w:rPr>
          <w:rFonts w:cs="Arial" w:hAnsi="Arial" w:eastAsia="Arial" w:ascii="Arial"/>
          <w:color w:val="211E1E"/>
          <w:spacing w:val="-1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1"/>
          <w:w w:val="100"/>
          <w:position w:val="1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-1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es</w:t>
      </w:r>
      <w:r>
        <w:rPr>
          <w:rFonts w:cs="Arial" w:hAnsi="Arial" w:eastAsia="Arial" w:ascii="Arial"/>
          <w:color w:val="211E1E"/>
          <w:spacing w:val="2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and</w:t>
      </w:r>
      <w:r>
        <w:rPr>
          <w:rFonts w:cs="Arial" w:hAnsi="Arial" w:eastAsia="Arial" w:ascii="Arial"/>
          <w:color w:val="211E1E"/>
          <w:spacing w:val="-1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1"/>
          <w:w w:val="100"/>
          <w:position w:val="1"/>
          <w:sz w:val="22"/>
          <w:szCs w:val="22"/>
        </w:rPr>
        <w:t>t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each</w:t>
      </w:r>
      <w:r>
        <w:rPr>
          <w:rFonts w:cs="Arial" w:hAnsi="Arial" w:eastAsia="Arial" w:ascii="Arial"/>
          <w:color w:val="211E1E"/>
          <w:spacing w:val="-3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color w:val="211E1E"/>
          <w:spacing w:val="-5"/>
          <w:w w:val="100"/>
          <w:position w:val="1"/>
          <w:sz w:val="22"/>
          <w:szCs w:val="22"/>
        </w:rPr>
        <w:t>n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g</w:t>
      </w:r>
      <w:r>
        <w:rPr>
          <w:rFonts w:cs="Arial" w:hAnsi="Arial" w:eastAsia="Arial" w:ascii="Arial"/>
          <w:color w:val="211E1E"/>
          <w:spacing w:val="0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color w:val="211E1E"/>
          <w:spacing w:val="-1"/>
          <w:w w:val="100"/>
          <w:position w:val="0"/>
          <w:sz w:val="22"/>
          <w:szCs w:val="22"/>
        </w:rPr>
        <w:t>l</w:t>
      </w:r>
      <w:r>
        <w:rPr>
          <w:rFonts w:cs="Arial" w:hAnsi="Arial" w:eastAsia="Arial" w:ascii="Arial"/>
          <w:color w:val="211E1E"/>
          <w:spacing w:val="0"/>
          <w:w w:val="100"/>
          <w:position w:val="0"/>
          <w:sz w:val="22"/>
          <w:szCs w:val="22"/>
        </w:rPr>
        <w:t>esson</w:t>
      </w:r>
      <w:r>
        <w:rPr>
          <w:rFonts w:cs="Arial" w:hAnsi="Arial" w:eastAsia="Arial" w:ascii="Arial"/>
          <w:color w:val="211E1E"/>
          <w:spacing w:val="-2"/>
          <w:w w:val="100"/>
          <w:position w:val="0"/>
          <w:sz w:val="22"/>
          <w:szCs w:val="22"/>
        </w:rPr>
        <w:t>s</w:t>
      </w:r>
      <w:r>
        <w:rPr>
          <w:rFonts w:cs="Arial" w:hAnsi="Arial" w:eastAsia="Arial" w:ascii="Arial"/>
          <w:color w:val="211E1E"/>
          <w:spacing w:val="0"/>
          <w:w w:val="100"/>
          <w:position w:val="0"/>
          <w:sz w:val="22"/>
          <w:szCs w:val="22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243"/>
        <w:ind w:left="220" w:right="1953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&amp;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ab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FF"/>
          <w:spacing w:val="-59"/>
          <w:w w:val="100"/>
          <w:sz w:val="22"/>
          <w:szCs w:val="22"/>
        </w:rPr>
        <w:t> </w:t>
      </w:r>
      <w:hyperlink r:id="rId11">
        <w:r>
          <w:rPr>
            <w:rFonts w:cs="Arial" w:hAnsi="Arial" w:eastAsia="Arial" w:ascii="Arial"/>
            <w:color w:val="0000FF"/>
            <w:spacing w:val="-3"/>
            <w:w w:val="100"/>
            <w:sz w:val="22"/>
            <w:szCs w:val="22"/>
            <w:u w:val="single" w:color="0000FF"/>
          </w:rPr>
          <w:t>h</w:t>
        </w:r>
        <w:r>
          <w:rPr>
            <w:rFonts w:cs="Arial" w:hAnsi="Arial" w:eastAsia="Arial" w:ascii="Arial"/>
            <w:color w:val="0000FF"/>
            <w:spacing w:val="-3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  <w:t>t</w:t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  <w:t>t</w:t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p</w:t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  <w:t>:</w:t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  <w:t>/</w:t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  <w:t>/</w:t>
        </w:r>
        <w:r>
          <w:rPr>
            <w:rFonts w:cs="Arial" w:hAnsi="Arial" w:eastAsia="Arial" w:ascii="Arial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  <w:t>G</w:t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  <w:t>r</w:t>
        </w:r>
        <w:r>
          <w:rPr>
            <w:rFonts w:cs="Arial" w:hAnsi="Arial" w:eastAsia="Arial" w:ascii="Arial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3"/>
            <w:w w:val="100"/>
            <w:sz w:val="22"/>
            <w:szCs w:val="22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-3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5"/>
            <w:w w:val="100"/>
            <w:sz w:val="22"/>
            <w:szCs w:val="22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-5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e</w:t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8"/>
            <w:w w:val="100"/>
            <w:sz w:val="22"/>
            <w:szCs w:val="22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-8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W</w:t>
        </w:r>
      </w:hyperlink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-46"/>
          <w:w w:val="100"/>
          <w:sz w:val="22"/>
          <w:szCs w:val="22"/>
          <w:u w:val="single" w:color="0000FF"/>
        </w:rPr>
        <w:t> </w:t>
      </w:r>
      <w:r>
        <w:rPr>
          <w:rFonts w:cs="Arial" w:hAnsi="Arial" w:eastAsia="Arial" w:ascii="Arial"/>
          <w:color w:val="0000FF"/>
          <w:spacing w:val="-46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-3"/>
          <w:w w:val="100"/>
          <w:sz w:val="22"/>
          <w:szCs w:val="22"/>
          <w:u w:val="single" w:color="0000FF"/>
        </w:rPr>
        <w:t>i</w:t>
      </w:r>
      <w:r>
        <w:rPr>
          <w:rFonts w:cs="Arial" w:hAnsi="Arial" w:eastAsia="Arial" w:ascii="Arial"/>
          <w:color w:val="0000FF"/>
          <w:spacing w:val="-3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-1"/>
          <w:w w:val="100"/>
          <w:sz w:val="22"/>
          <w:szCs w:val="22"/>
          <w:u w:val="single" w:color="0000FF"/>
        </w:rPr>
        <w:t>l</w:t>
      </w:r>
      <w:r>
        <w:rPr>
          <w:rFonts w:cs="Arial" w:hAnsi="Arial" w:eastAsia="Arial" w:ascii="Arial"/>
          <w:color w:val="0000FF"/>
          <w:spacing w:val="-1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-1"/>
          <w:w w:val="100"/>
          <w:sz w:val="22"/>
          <w:szCs w:val="22"/>
          <w:u w:val="single" w:color="0000FF"/>
        </w:rPr>
        <w:t>l</w:t>
      </w:r>
      <w:r>
        <w:rPr>
          <w:rFonts w:cs="Arial" w:hAnsi="Arial" w:eastAsia="Arial" w:ascii="Arial"/>
          <w:color w:val="0000FF"/>
          <w:spacing w:val="-1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-1"/>
          <w:w w:val="100"/>
          <w:sz w:val="22"/>
          <w:szCs w:val="22"/>
          <w:u w:val="single" w:color="0000FF"/>
        </w:rPr>
        <w:t>i</w:t>
      </w:r>
      <w:r>
        <w:rPr>
          <w:rFonts w:cs="Arial" w:hAnsi="Arial" w:eastAsia="Arial" w:ascii="Arial"/>
          <w:color w:val="0000FF"/>
          <w:spacing w:val="-1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-3"/>
          <w:w w:val="100"/>
          <w:sz w:val="22"/>
          <w:szCs w:val="22"/>
          <w:u w:val="single" w:color="0000FF"/>
        </w:rPr>
        <w:t>a</w:t>
      </w:r>
      <w:r>
        <w:rPr>
          <w:rFonts w:cs="Arial" w:hAnsi="Arial" w:eastAsia="Arial" w:ascii="Arial"/>
          <w:color w:val="0000FF"/>
          <w:spacing w:val="-3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1"/>
          <w:w w:val="100"/>
          <w:sz w:val="22"/>
          <w:szCs w:val="22"/>
          <w:u w:val="single" w:color="0000FF"/>
        </w:rPr>
        <w:t>m</w:t>
      </w:r>
      <w:r>
        <w:rPr>
          <w:rFonts w:cs="Arial" w:hAnsi="Arial" w:eastAsia="Arial" w:ascii="Arial"/>
          <w:color w:val="0000FF"/>
          <w:spacing w:val="1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-2"/>
          <w:w w:val="100"/>
          <w:sz w:val="22"/>
          <w:szCs w:val="22"/>
          <w:u w:val="single" w:color="0000FF"/>
        </w:rPr>
        <w:t>s</w:t>
      </w:r>
      <w:r>
        <w:rPr>
          <w:rFonts w:cs="Arial" w:hAnsi="Arial" w:eastAsia="Arial" w:ascii="Arial"/>
          <w:color w:val="0000FF"/>
          <w:spacing w:val="-2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1"/>
          <w:w w:val="100"/>
          <w:sz w:val="22"/>
          <w:szCs w:val="22"/>
          <w:u w:val="single" w:color="0000FF"/>
        </w:rPr>
        <w:t>.</w:t>
      </w:r>
      <w:r>
        <w:rPr>
          <w:rFonts w:cs="Arial" w:hAnsi="Arial" w:eastAsia="Arial" w:ascii="Arial"/>
          <w:color w:val="0000FF"/>
          <w:spacing w:val="1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  <w:t>e</w:t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  <w:t>d</w:t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  <w:t>u</w:t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-2"/>
          <w:w w:val="100"/>
          <w:sz w:val="22"/>
          <w:szCs w:val="22"/>
          <w:u w:val="single" w:color="0000FF"/>
        </w:rPr>
        <w:t>c</w:t>
      </w:r>
      <w:r>
        <w:rPr>
          <w:rFonts w:cs="Arial" w:hAnsi="Arial" w:eastAsia="Arial" w:ascii="Arial"/>
          <w:color w:val="0000FF"/>
          <w:spacing w:val="-2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-3"/>
          <w:w w:val="100"/>
          <w:sz w:val="22"/>
          <w:szCs w:val="22"/>
          <w:u w:val="single" w:color="0000FF"/>
        </w:rPr>
        <w:t>a</w:t>
      </w:r>
      <w:r>
        <w:rPr>
          <w:rFonts w:cs="Arial" w:hAnsi="Arial" w:eastAsia="Arial" w:ascii="Arial"/>
          <w:color w:val="0000FF"/>
          <w:spacing w:val="-3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1"/>
          <w:w w:val="100"/>
          <w:sz w:val="22"/>
          <w:szCs w:val="22"/>
          <w:u w:val="single" w:color="0000FF"/>
        </w:rPr>
        <w:t>t</w:t>
      </w:r>
      <w:r>
        <w:rPr>
          <w:rFonts w:cs="Arial" w:hAnsi="Arial" w:eastAsia="Arial" w:ascii="Arial"/>
          <w:color w:val="0000FF"/>
          <w:spacing w:val="1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-1"/>
          <w:w w:val="100"/>
          <w:sz w:val="22"/>
          <w:szCs w:val="22"/>
          <w:u w:val="single" w:color="0000FF"/>
        </w:rPr>
        <w:t>i</w:t>
      </w:r>
      <w:r>
        <w:rPr>
          <w:rFonts w:cs="Arial" w:hAnsi="Arial" w:eastAsia="Arial" w:ascii="Arial"/>
          <w:color w:val="0000FF"/>
          <w:spacing w:val="-1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  <w:t>o</w:t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  <w:t>n</w:t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1"/>
          <w:w w:val="100"/>
          <w:sz w:val="22"/>
          <w:szCs w:val="22"/>
          <w:u w:val="single" w:color="0000FF"/>
        </w:rPr>
        <w:t>/</w:t>
      </w:r>
      <w:r>
        <w:rPr>
          <w:rFonts w:cs="Arial" w:hAnsi="Arial" w:eastAsia="Arial" w:ascii="Arial"/>
          <w:color w:val="0000FF"/>
          <w:spacing w:val="1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-3"/>
          <w:w w:val="100"/>
          <w:sz w:val="22"/>
          <w:szCs w:val="22"/>
          <w:u w:val="single" w:color="0000FF"/>
        </w:rPr>
        <w:t>l</w:t>
      </w:r>
      <w:r>
        <w:rPr>
          <w:rFonts w:cs="Arial" w:hAnsi="Arial" w:eastAsia="Arial" w:ascii="Arial"/>
          <w:color w:val="0000FF"/>
          <w:spacing w:val="-3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-5"/>
          <w:w w:val="100"/>
          <w:sz w:val="22"/>
          <w:szCs w:val="22"/>
          <w:u w:val="single" w:color="0000FF"/>
        </w:rPr>
        <w:t>o</w:t>
      </w:r>
      <w:r>
        <w:rPr>
          <w:rFonts w:cs="Arial" w:hAnsi="Arial" w:eastAsia="Arial" w:ascii="Arial"/>
          <w:color w:val="0000FF"/>
          <w:spacing w:val="-5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5"/>
          <w:w w:val="100"/>
          <w:sz w:val="22"/>
          <w:szCs w:val="22"/>
          <w:u w:val="single" w:color="0000FF"/>
        </w:rPr>
        <w:t>g</w:t>
      </w:r>
      <w:r>
        <w:rPr>
          <w:rFonts w:cs="Arial" w:hAnsi="Arial" w:eastAsia="Arial" w:ascii="Arial"/>
          <w:color w:val="0000FF"/>
          <w:spacing w:val="5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-3"/>
          <w:w w:val="100"/>
          <w:sz w:val="22"/>
          <w:szCs w:val="22"/>
          <w:u w:val="single" w:color="0000FF"/>
        </w:rPr>
        <w:t>i</w:t>
      </w:r>
      <w:r>
        <w:rPr>
          <w:rFonts w:cs="Arial" w:hAnsi="Arial" w:eastAsia="Arial" w:ascii="Arial"/>
          <w:color w:val="0000FF"/>
          <w:spacing w:val="-3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  <w:t>n</w:t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1"/>
          <w:w w:val="100"/>
          <w:sz w:val="22"/>
          <w:szCs w:val="22"/>
          <w:u w:val="single" w:color="0000FF"/>
        </w:rPr>
        <w:t>/</w:t>
      </w:r>
      <w:r>
        <w:rPr>
          <w:rFonts w:cs="Arial" w:hAnsi="Arial" w:eastAsia="Arial" w:ascii="Arial"/>
          <w:color w:val="0000FF"/>
          <w:spacing w:val="1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  <w:t>e</w:t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1"/>
          <w:w w:val="100"/>
          <w:sz w:val="22"/>
          <w:szCs w:val="22"/>
          <w:u w:val="single" w:color="0000FF"/>
        </w:rPr>
        <w:t>m</w:t>
      </w:r>
      <w:r>
        <w:rPr>
          <w:rFonts w:cs="Arial" w:hAnsi="Arial" w:eastAsia="Arial" w:ascii="Arial"/>
          <w:color w:val="0000FF"/>
          <w:spacing w:val="1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  <w:t>p</w:t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-1"/>
          <w:w w:val="100"/>
          <w:sz w:val="22"/>
          <w:szCs w:val="22"/>
          <w:u w:val="single" w:color="0000FF"/>
        </w:rPr>
        <w:t>l</w:t>
      </w:r>
      <w:r>
        <w:rPr>
          <w:rFonts w:cs="Arial" w:hAnsi="Arial" w:eastAsia="Arial" w:ascii="Arial"/>
          <w:color w:val="0000FF"/>
          <w:spacing w:val="-1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  <w:t>o</w:t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-5"/>
          <w:w w:val="100"/>
          <w:sz w:val="22"/>
          <w:szCs w:val="22"/>
          <w:u w:val="single" w:color="0000FF"/>
        </w:rPr>
        <w:t>y</w:t>
      </w:r>
      <w:r>
        <w:rPr>
          <w:rFonts w:cs="Arial" w:hAnsi="Arial" w:eastAsia="Arial" w:ascii="Arial"/>
          <w:color w:val="0000FF"/>
          <w:spacing w:val="-5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  <w:t>e</w:t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1"/>
          <w:w w:val="100"/>
          <w:sz w:val="22"/>
          <w:szCs w:val="22"/>
          <w:u w:val="single" w:color="0000FF"/>
        </w:rPr>
        <w:t>r</w:t>
      </w:r>
      <w:r>
        <w:rPr>
          <w:rFonts w:cs="Arial" w:hAnsi="Arial" w:eastAsia="Arial" w:ascii="Arial"/>
          <w:color w:val="0000FF"/>
          <w:spacing w:val="1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  <w:t>s</w:t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  <w:t>/</w:t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color w:val="000000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000000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  <w:t>#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  <w:t>2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  <w:t>5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  <w:u w:val="single" w:color="000000"/>
        </w:rPr>
        <w:t>8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  <w:u w:val="single" w:color="000000"/>
        </w:rPr>
        <w:t>7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color w:val="000000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000000"/>
          <w:spacing w:val="-5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000000"/>
          <w:spacing w:val="-6"/>
          <w:w w:val="100"/>
          <w:sz w:val="22"/>
          <w:szCs w:val="22"/>
        </w:rPr>
        <w:t>w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000000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  <w:u w:val="single" w:color="000000"/>
        </w:rPr>
        <w:t>h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  <w:u w:val="single" w:color="000000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0"/>
        <w:ind w:left="1985" w:right="1535"/>
      </w:pPr>
      <w:r>
        <w:pict>
          <v:group style="position:absolute;margin-left:111pt;margin-top:-6.55056pt;width:8.4pt;height:82.44pt;mso-position-horizontal-relative:page;mso-position-vertical-relative:paragraph;z-index:-305" coordorigin="2220,-131" coordsize="168,1649">
            <v:shape style="position:absolute;left:2220;top:-131;width:168;height:1649" coordorigin="2220,-131" coordsize="168,1649" path="m2280,35l2280,25,2280,1371,2282,1381,2299,1419,2316,1506,2318,1508,2323,1508,2326,1511,2347,1515,2350,1515,2350,1518,2352,1518,2352,1455,2342,1453,2309,1429,2306,1424,2282,1375,2280,1362,2280,35xe" filled="t" fillcolor="#9AB957" stroked="f">
              <v:path arrowok="t"/>
              <v:fill/>
            </v:shape>
            <v:shape style="position:absolute;left:2220;top:-131;width:168;height:1649" coordorigin="2220,-131" coordsize="168,1649" path="m2299,-30l2290,-16,2297,-24,2327,-55,2335,-64,2323,-54,2302,-112,2297,-109,2294,-105,2290,-16,2299,-30xe" filled="t" fillcolor="#9AB957" stroked="f">
              <v:path arrowok="t"/>
              <v:fill/>
            </v:shape>
            <v:shape style="position:absolute;left:2220;top:-131;width:168;height:1649" coordorigin="2220,-131" coordsize="168,1649" path="m2254,1455l2256,1460,2258,1465,2263,1467,2316,1506,2299,1419,2282,1381,2280,1371,2280,25,2280,35,2297,-24,2290,-16,2294,-105,2249,-59,2244,-57,2242,-52,2239,-47,2222,18,2222,20,2220,23,2220,1362,2222,1386,2222,1391,2225,1393,2227,1398,2254,1455xe" filled="t" fillcolor="#9AB957" stroked="f">
              <v:path arrowok="t"/>
              <v:fill/>
            </v:shape>
            <v:shape style="position:absolute;left:2220;top:-131;width:168;height:1649" coordorigin="2220,-131" coordsize="168,1649" path="m2327,-55l2388,-71,2371,-131,2306,-114,2302,-112,2323,-54,2335,-64,2327,-55xe" filled="t" fillcolor="#9AB957" stroked="f">
              <v:path arrowok="t"/>
              <v:fill/>
            </v:shape>
            <v:shape style="position:absolute;left:2220;top:-131;width:168;height:1649" coordorigin="2220,-131" coordsize="168,1649" path="m2357,1458l2364,1458,2351,1455,2306,1424,2309,1429,2342,1453,2352,1455,2352,1518,2376,1518,2381,1460,2357,1458xe" filled="t" fillcolor="#9AB957" stroked="f">
              <v:path arrowok="t"/>
              <v:fill/>
            </v:shape>
            <w10:wrap type="none"/>
          </v:group>
        </w:pict>
      </w:r>
      <w:r>
        <w:pict>
          <v:group style="position:absolute;margin-left:485.4pt;margin-top:-6.55056pt;width:8.28pt;height:82.44pt;mso-position-horizontal-relative:page;mso-position-vertical-relative:paragraph;z-index:-304" coordorigin="9708,-131" coordsize="166,1649">
            <v:shape style="position:absolute;left:9708;top:-131;width:166;height:1649" coordorigin="9708,-131" coordsize="166,1649" path="m9847,-59l9804,-16,9802,-105,9797,-109,9792,-112,9797,-30,9773,-54,9758,-64,9725,-131,9708,-71,9766,-56,9800,-20,9814,26,9814,25,9816,35,9816,1371,9811,1381,9790,1424,9797,1419,9811,1381,9833,1467,9835,1465,9840,1460,9842,1455,9869,1398,9871,1393,9871,1386,9874,1362,9874,18,9854,-47,9854,-52,9852,-57,9847,-59xe" filled="t" fillcolor="#9AB957" stroked="f">
              <v:path arrowok="t"/>
              <v:fill/>
            </v:shape>
            <v:shape style="position:absolute;left:9708;top:-131;width:166;height:1649" coordorigin="9708,-131" coordsize="166,1649" path="m9802,-105l9804,-16,9847,-59,9802,-105xe" filled="t" fillcolor="#9AB957" stroked="f">
              <v:path arrowok="t"/>
              <v:fill/>
            </v:shape>
            <v:shape style="position:absolute;left:9708;top:-131;width:166;height:1649" coordorigin="9708,-131" coordsize="166,1649" path="m9744,1455l9742,1518,9744,1518,9746,1515,9749,1515,9770,1511,9754,1453,9790,1424,9745,1455,9732,1458,9737,1458,9715,1460,9720,1518,9742,1518,9744,1455xe" filled="t" fillcolor="#9AB957" stroked="f">
              <v:path arrowok="t"/>
              <v:fill/>
            </v:shape>
            <v:shape style="position:absolute;left:9708;top:-131;width:166;height:1649" coordorigin="9708,-131" coordsize="166,1649" path="m9787,-114l9725,-131,9758,-64,9773,-54,9797,-30,9792,-112,9787,-114xe" filled="t" fillcolor="#9AB957" stroked="f">
              <v:path arrowok="t"/>
              <v:fill/>
            </v:shape>
            <v:shape style="position:absolute;left:9708;top:-131;width:166;height:1649" coordorigin="9708,-131" coordsize="166,1649" path="m9787,1429l9775,1508,9778,1506,9833,1467,9811,1381,9797,1419,9790,1424,9754,1453,9770,1511,9773,1508,9775,1508,9787,1429xe" filled="t" fillcolor="#9AB957" stroked="f">
              <v:path arrowok="t"/>
              <v:fill/>
            </v:shape>
            <v:shape style="position:absolute;left:9708;top:-131;width:166;height:1649" coordorigin="9708,-131" coordsize="166,1649" path="m9814,26l9814,1362,9811,1381,9816,1371,9816,35,9814,25,9814,26xe" filled="t" fillcolor="#9AB957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Gra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i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oung</w:t>
      </w:r>
      <w:r>
        <w:rPr>
          <w:rFonts w:cs="Times New Roman" w:hAnsi="Times New Roman" w:eastAsia="Times New Roman" w:ascii="Times New Roman"/>
          <w:i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or,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i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rappor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99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99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9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dua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gard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ab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ab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99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spacing w:val="0"/>
          <w:w w:val="9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mosph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i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apab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abou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99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99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99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99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99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9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appropr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i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99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99"/>
          <w:sz w:val="24"/>
          <w:szCs w:val="24"/>
        </w:rPr>
        <w:t>m.”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2311" w:right="1863"/>
      </w:pP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Ros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i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Ph.D.,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hoo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99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99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99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44"/>
      </w:pPr>
      <w:r>
        <w:pict>
          <v:shape type="#_x0000_t75" style="width:471.48pt;height:57pt">
            <v:imagedata o:title="" r:id="rId12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19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v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h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2014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R</w:t>
      </w:r>
    </w:p>
    <w:sectPr>
      <w:type w:val="continuous"/>
      <w:pgSz w:w="12240" w:h="15840"/>
      <w:pgMar w:top="460" w:bottom="280" w:left="500" w:right="108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37.6195pt;margin-top:28.27pt;width:534.59pt;height:44.62pt;mso-position-horizontal-relative:page;mso-position-vertical-relative:page;z-index:-317" coordorigin="752,565" coordsize="10692,892">
          <v:shape style="position:absolute;left:761;top:581;width:10668;height:852" coordorigin="761,581" coordsize="10668,852" path="m768,588l11429,588,11429,581,768,581,761,588,768,1433,768,588xe" filled="t" fillcolor="#000000" stroked="f">
            <v:path arrowok="t"/>
            <v:fill/>
          </v:shape>
          <v:shape style="position:absolute;left:754;top:574;width:10682;height:876" coordorigin="754,574" coordsize="10682,876" path="m756,1450l11436,1450,11429,1440,11436,1433,11436,574,761,574,761,1433,768,1440,768,1433,761,588,768,581,11429,581,11429,1433,768,1433,768,1440,761,1433,761,574,756,574,754,576,754,1445,756,1450xe" filled="t" fillcolor="#000000" stroked="f">
            <v:path arrowok="t"/>
            <v:fill/>
          </v:shape>
          <v:shape style="position:absolute;left:11436;top:574;width:0;height:876" coordorigin="11436,574" coordsize="0,876" path="m11436,574l11436,1450e" filled="f" stroked="t" strokeweight="0.82pt" strokecolor="#000000">
            <v:path arrowok="t"/>
          </v:shape>
          <w10:wrap type="none"/>
        </v:group>
      </w:pict>
    </w:r>
    <w:r>
      <w:pict>
        <v:shape type="#_x0000_t202" style="position:absolute;margin-left:226.16pt;margin-top:38.8612pt;width:156.632pt;height:23.96pt;mso-position-horizontal-relative:page;mso-position-vertical-relative:page;z-index:-316" filled="f" stroked="f">
          <v:textbox inset="0,0,0,0">
            <w:txbxContent>
              <w:p>
                <w:pPr>
                  <w:rPr>
                    <w:rFonts w:cs="Comic Sans MS" w:hAnsi="Comic Sans MS" w:eastAsia="Comic Sans MS" w:ascii="Comic Sans MS"/>
                    <w:sz w:val="44"/>
                    <w:szCs w:val="44"/>
                  </w:rPr>
                  <w:jc w:val="left"/>
                  <w:spacing w:lineRule="exact" w:line="460"/>
                  <w:ind w:left="20" w:right="-66"/>
                </w:pPr>
                <w:r>
                  <w:rPr>
                    <w:rFonts w:cs="Comic Sans MS" w:hAnsi="Comic Sans MS" w:eastAsia="Comic Sans MS" w:ascii="Comic Sans MS"/>
                    <w:spacing w:val="2"/>
                    <w:w w:val="106"/>
                    <w:position w:val="2"/>
                    <w:sz w:val="44"/>
                    <w:szCs w:val="44"/>
                  </w:rPr>
                  <w:t>A</w:t>
                </w:r>
                <w:r>
                  <w:rPr>
                    <w:rFonts w:cs="Comic Sans MS" w:hAnsi="Comic Sans MS" w:eastAsia="Comic Sans MS" w:ascii="Comic Sans MS"/>
                    <w:spacing w:val="0"/>
                    <w:w w:val="129"/>
                    <w:position w:val="2"/>
                    <w:sz w:val="44"/>
                    <w:szCs w:val="44"/>
                  </w:rPr>
                  <w:t>c</w:t>
                </w:r>
                <w:r>
                  <w:rPr>
                    <w:rFonts w:cs="Comic Sans MS" w:hAnsi="Comic Sans MS" w:eastAsia="Comic Sans MS" w:ascii="Comic Sans MS"/>
                    <w:spacing w:val="0"/>
                    <w:w w:val="93"/>
                    <w:position w:val="2"/>
                    <w:sz w:val="44"/>
                    <w:szCs w:val="44"/>
                  </w:rPr>
                  <w:t>t</w:t>
                </w:r>
                <w:r>
                  <w:rPr>
                    <w:rFonts w:cs="Comic Sans MS" w:hAnsi="Comic Sans MS" w:eastAsia="Comic Sans MS" w:ascii="Comic Sans MS"/>
                    <w:spacing w:val="0"/>
                    <w:w w:val="118"/>
                    <w:position w:val="2"/>
                    <w:sz w:val="44"/>
                    <w:szCs w:val="44"/>
                  </w:rPr>
                  <w:t>i</w:t>
                </w:r>
                <w:r>
                  <w:rPr>
                    <w:rFonts w:cs="Comic Sans MS" w:hAnsi="Comic Sans MS" w:eastAsia="Comic Sans MS" w:ascii="Comic Sans MS"/>
                    <w:spacing w:val="3"/>
                    <w:w w:val="126"/>
                    <w:position w:val="2"/>
                    <w:sz w:val="44"/>
                    <w:szCs w:val="44"/>
                  </w:rPr>
                  <w:t>o</w:t>
                </w:r>
                <w:r>
                  <w:rPr>
                    <w:rFonts w:cs="Comic Sans MS" w:hAnsi="Comic Sans MS" w:eastAsia="Comic Sans MS" w:ascii="Comic Sans MS"/>
                    <w:spacing w:val="0"/>
                    <w:w w:val="127"/>
                    <w:position w:val="2"/>
                    <w:sz w:val="44"/>
                    <w:szCs w:val="44"/>
                  </w:rPr>
                  <w:t>n</w:t>
                </w:r>
                <w:r>
                  <w:rPr>
                    <w:rFonts w:cs="Comic Sans MS" w:hAnsi="Comic Sans MS" w:eastAsia="Comic Sans MS" w:ascii="Comic Sans MS"/>
                    <w:spacing w:val="0"/>
                    <w:w w:val="100"/>
                    <w:position w:val="2"/>
                    <w:sz w:val="44"/>
                    <w:szCs w:val="44"/>
                  </w:rPr>
                  <w:t> </w:t>
                </w:r>
                <w:r>
                  <w:rPr>
                    <w:rFonts w:cs="Comic Sans MS" w:hAnsi="Comic Sans MS" w:eastAsia="Comic Sans MS" w:ascii="Comic Sans MS"/>
                    <w:spacing w:val="2"/>
                    <w:w w:val="119"/>
                    <w:position w:val="2"/>
                    <w:sz w:val="44"/>
                    <w:szCs w:val="44"/>
                  </w:rPr>
                  <w:t>V</w:t>
                </w:r>
                <w:r>
                  <w:rPr>
                    <w:rFonts w:cs="Comic Sans MS" w:hAnsi="Comic Sans MS" w:eastAsia="Comic Sans MS" w:ascii="Comic Sans MS"/>
                    <w:spacing w:val="5"/>
                    <w:w w:val="121"/>
                    <w:position w:val="2"/>
                    <w:sz w:val="44"/>
                    <w:szCs w:val="44"/>
                  </w:rPr>
                  <w:t>e</w:t>
                </w:r>
                <w:r>
                  <w:rPr>
                    <w:rFonts w:cs="Comic Sans MS" w:hAnsi="Comic Sans MS" w:eastAsia="Comic Sans MS" w:ascii="Comic Sans MS"/>
                    <w:spacing w:val="0"/>
                    <w:w w:val="92"/>
                    <w:position w:val="2"/>
                    <w:sz w:val="44"/>
                    <w:szCs w:val="44"/>
                  </w:rPr>
                  <w:t>r</w:t>
                </w:r>
                <w:r>
                  <w:rPr>
                    <w:rFonts w:cs="Comic Sans MS" w:hAnsi="Comic Sans MS" w:eastAsia="Comic Sans MS" w:ascii="Comic Sans MS"/>
                    <w:spacing w:val="0"/>
                    <w:w w:val="112"/>
                    <w:position w:val="2"/>
                    <w:sz w:val="44"/>
                    <w:szCs w:val="44"/>
                  </w:rPr>
                  <w:t>b</w:t>
                </w:r>
                <w:r>
                  <w:rPr>
                    <w:rFonts w:cs="Comic Sans MS" w:hAnsi="Comic Sans MS" w:eastAsia="Comic Sans MS" w:ascii="Comic Sans MS"/>
                    <w:spacing w:val="0"/>
                    <w:w w:val="125"/>
                    <w:position w:val="2"/>
                    <w:sz w:val="44"/>
                    <w:szCs w:val="44"/>
                  </w:rPr>
                  <w:t>s</w:t>
                </w:r>
                <w:r>
                  <w:rPr>
                    <w:rFonts w:cs="Comic Sans MS" w:hAnsi="Comic Sans MS" w:eastAsia="Comic Sans MS" w:ascii="Comic Sans MS"/>
                    <w:spacing w:val="0"/>
                    <w:w w:val="100"/>
                    <w:position w:val="0"/>
                    <w:sz w:val="44"/>
                    <w:szCs w:val="4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37.3295pt;margin-top:30.91pt;width:531.46pt;height:43.3pt;mso-position-horizontal-relative:page;mso-position-vertical-relative:page;z-index:-315" coordorigin="747,618" coordsize="10629,866">
          <v:shape style="position:absolute;left:758;top:630;width:10606;height:0" coordorigin="758,630" coordsize="10606,0" path="m758,630l11364,630e" filled="f" stroked="t" strokeweight="1.18pt" strokecolor="#000000">
            <v:path arrowok="t"/>
          </v:shape>
          <v:shape style="position:absolute;left:769;top:638;width:0;height:826" coordorigin="769,638" coordsize="0,826" path="m769,638l769,1464e" filled="f" stroked="t" strokeweight="1.18pt" strokecolor="#000000">
            <v:path arrowok="t"/>
          </v:shape>
          <v:shape style="position:absolute;left:11356;top:638;width:0;height:826" coordorigin="11356,638" coordsize="0,826" path="m11356,638l11356,1464e" filled="f" stroked="t" strokeweight="1.18pt" strokecolor="#000000">
            <v:path arrowok="t"/>
          </v:shape>
          <v:shape style="position:absolute;left:758;top:1472;width:10606;height:0" coordorigin="758,1472" coordsize="10606,0" path="m758,1472l11364,1472e" filled="f" stroked="t" strokeweight="1.18pt" strokecolor="#000000">
            <v:path arrowok="t"/>
          </v:shape>
          <w10:wrap type="none"/>
        </v:group>
      </w:pict>
    </w:r>
    <w:r>
      <w:pict>
        <v:shape type="#_x0000_t202" style="position:absolute;margin-left:208.88pt;margin-top:41.3812pt;width:222.629pt;height:23.96pt;mso-position-horizontal-relative:page;mso-position-vertical-relative:page;z-index:-314" filled="f" stroked="f">
          <v:textbox inset="0,0,0,0">
            <w:txbxContent>
              <w:p>
                <w:pPr>
                  <w:rPr>
                    <w:rFonts w:cs="Comic Sans MS" w:hAnsi="Comic Sans MS" w:eastAsia="Comic Sans MS" w:ascii="Comic Sans MS"/>
                    <w:sz w:val="44"/>
                    <w:szCs w:val="44"/>
                  </w:rPr>
                  <w:jc w:val="left"/>
                  <w:spacing w:lineRule="exact" w:line="460"/>
                  <w:ind w:left="20" w:right="-66"/>
                </w:pPr>
                <w:r>
                  <w:rPr>
                    <w:rFonts w:cs="Comic Sans MS" w:hAnsi="Comic Sans MS" w:eastAsia="Comic Sans MS" w:ascii="Comic Sans MS"/>
                    <w:spacing w:val="0"/>
                    <w:w w:val="123"/>
                    <w:position w:val="2"/>
                    <w:sz w:val="44"/>
                    <w:szCs w:val="44"/>
                  </w:rPr>
                  <w:t>P</w:t>
                </w:r>
                <w:r>
                  <w:rPr>
                    <w:rFonts w:cs="Comic Sans MS" w:hAnsi="Comic Sans MS" w:eastAsia="Comic Sans MS" w:ascii="Comic Sans MS"/>
                    <w:spacing w:val="0"/>
                    <w:w w:val="123"/>
                    <w:position w:val="2"/>
                    <w:sz w:val="44"/>
                    <w:szCs w:val="44"/>
                  </w:rPr>
                  <w:t>o</w:t>
                </w:r>
                <w:r>
                  <w:rPr>
                    <w:rFonts w:cs="Comic Sans MS" w:hAnsi="Comic Sans MS" w:eastAsia="Comic Sans MS" w:ascii="Comic Sans MS"/>
                    <w:spacing w:val="1"/>
                    <w:w w:val="123"/>
                    <w:position w:val="2"/>
                    <w:sz w:val="44"/>
                    <w:szCs w:val="44"/>
                  </w:rPr>
                  <w:t>s</w:t>
                </w:r>
                <w:r>
                  <w:rPr>
                    <w:rFonts w:cs="Comic Sans MS" w:hAnsi="Comic Sans MS" w:eastAsia="Comic Sans MS" w:ascii="Comic Sans MS"/>
                    <w:spacing w:val="1"/>
                    <w:w w:val="123"/>
                    <w:position w:val="2"/>
                    <w:sz w:val="44"/>
                    <w:szCs w:val="44"/>
                  </w:rPr>
                  <w:t>s</w:t>
                </w:r>
                <w:r>
                  <w:rPr>
                    <w:rFonts w:cs="Comic Sans MS" w:hAnsi="Comic Sans MS" w:eastAsia="Comic Sans MS" w:ascii="Comic Sans MS"/>
                    <w:spacing w:val="6"/>
                    <w:w w:val="123"/>
                    <w:position w:val="2"/>
                    <w:sz w:val="44"/>
                    <w:szCs w:val="44"/>
                  </w:rPr>
                  <w:t>i</w:t>
                </w:r>
                <w:r>
                  <w:rPr>
                    <w:rFonts w:cs="Comic Sans MS" w:hAnsi="Comic Sans MS" w:eastAsia="Comic Sans MS" w:ascii="Comic Sans MS"/>
                    <w:spacing w:val="0"/>
                    <w:w w:val="123"/>
                    <w:position w:val="2"/>
                    <w:sz w:val="44"/>
                    <w:szCs w:val="44"/>
                  </w:rPr>
                  <w:t>b</w:t>
                </w:r>
                <w:r>
                  <w:rPr>
                    <w:rFonts w:cs="Comic Sans MS" w:hAnsi="Comic Sans MS" w:eastAsia="Comic Sans MS" w:ascii="Comic Sans MS"/>
                    <w:spacing w:val="0"/>
                    <w:w w:val="123"/>
                    <w:position w:val="2"/>
                    <w:sz w:val="44"/>
                    <w:szCs w:val="44"/>
                  </w:rPr>
                  <w:t>le</w:t>
                </w:r>
                <w:r>
                  <w:rPr>
                    <w:rFonts w:cs="Comic Sans MS" w:hAnsi="Comic Sans MS" w:eastAsia="Comic Sans MS" w:ascii="Comic Sans MS"/>
                    <w:spacing w:val="-24"/>
                    <w:w w:val="123"/>
                    <w:position w:val="2"/>
                    <w:sz w:val="44"/>
                    <w:szCs w:val="44"/>
                  </w:rPr>
                  <w:t> </w:t>
                </w:r>
                <w:r>
                  <w:rPr>
                    <w:rFonts w:cs="Comic Sans MS" w:hAnsi="Comic Sans MS" w:eastAsia="Comic Sans MS" w:ascii="Comic Sans MS"/>
                    <w:spacing w:val="0"/>
                    <w:w w:val="108"/>
                    <w:position w:val="2"/>
                    <w:sz w:val="44"/>
                    <w:szCs w:val="44"/>
                  </w:rPr>
                  <w:t>H</w:t>
                </w:r>
                <w:r>
                  <w:rPr>
                    <w:rFonts w:cs="Comic Sans MS" w:hAnsi="Comic Sans MS" w:eastAsia="Comic Sans MS" w:ascii="Comic Sans MS"/>
                    <w:spacing w:val="3"/>
                    <w:w w:val="121"/>
                    <w:position w:val="2"/>
                    <w:sz w:val="44"/>
                    <w:szCs w:val="44"/>
                  </w:rPr>
                  <w:t>e</w:t>
                </w:r>
                <w:r>
                  <w:rPr>
                    <w:rFonts w:cs="Comic Sans MS" w:hAnsi="Comic Sans MS" w:eastAsia="Comic Sans MS" w:ascii="Comic Sans MS"/>
                    <w:spacing w:val="0"/>
                    <w:w w:val="130"/>
                    <w:position w:val="2"/>
                    <w:sz w:val="44"/>
                    <w:szCs w:val="44"/>
                  </w:rPr>
                  <w:t>a</w:t>
                </w:r>
                <w:r>
                  <w:rPr>
                    <w:rFonts w:cs="Comic Sans MS" w:hAnsi="Comic Sans MS" w:eastAsia="Comic Sans MS" w:ascii="Comic Sans MS"/>
                    <w:spacing w:val="0"/>
                    <w:w w:val="113"/>
                    <w:position w:val="2"/>
                    <w:sz w:val="44"/>
                    <w:szCs w:val="44"/>
                  </w:rPr>
                  <w:t>d</w:t>
                </w:r>
                <w:r>
                  <w:rPr>
                    <w:rFonts w:cs="Comic Sans MS" w:hAnsi="Comic Sans MS" w:eastAsia="Comic Sans MS" w:ascii="Comic Sans MS"/>
                    <w:spacing w:val="3"/>
                    <w:w w:val="118"/>
                    <w:position w:val="2"/>
                    <w:sz w:val="44"/>
                    <w:szCs w:val="44"/>
                  </w:rPr>
                  <w:t>i</w:t>
                </w:r>
                <w:r>
                  <w:rPr>
                    <w:rFonts w:cs="Comic Sans MS" w:hAnsi="Comic Sans MS" w:eastAsia="Comic Sans MS" w:ascii="Comic Sans MS"/>
                    <w:spacing w:val="3"/>
                    <w:w w:val="127"/>
                    <w:position w:val="2"/>
                    <w:sz w:val="44"/>
                    <w:szCs w:val="44"/>
                  </w:rPr>
                  <w:t>n</w:t>
                </w:r>
                <w:r>
                  <w:rPr>
                    <w:rFonts w:cs="Comic Sans MS" w:hAnsi="Comic Sans MS" w:eastAsia="Comic Sans MS" w:ascii="Comic Sans MS"/>
                    <w:spacing w:val="0"/>
                    <w:w w:val="125"/>
                    <w:position w:val="2"/>
                    <w:sz w:val="44"/>
                    <w:szCs w:val="44"/>
                  </w:rPr>
                  <w:t>gs</w:t>
                </w:r>
                <w:r>
                  <w:rPr>
                    <w:rFonts w:cs="Comic Sans MS" w:hAnsi="Comic Sans MS" w:eastAsia="Comic Sans MS" w:ascii="Comic Sans MS"/>
                    <w:spacing w:val="0"/>
                    <w:w w:val="100"/>
                    <w:position w:val="0"/>
                    <w:sz w:val="44"/>
                    <w:szCs w:val="4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image" Target="media\image2.png"/><Relationship Id="rId6" Type="http://schemas.openxmlformats.org/officeDocument/2006/relationships/hyperlink" Target="mailto:babycakes@hotstuff.com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header" Target="header3.xml"/><Relationship Id="rId10" Type="http://schemas.openxmlformats.org/officeDocument/2006/relationships/hyperlink" Target="mailto:illiams@Colorado.edu" TargetMode="External"/><Relationship Id="rId11" Type="http://schemas.openxmlformats.org/officeDocument/2006/relationships/hyperlink" Target="http://Grace.W" TargetMode="External"/><Relationship Id="rId12" Type="http://schemas.openxmlformats.org/officeDocument/2006/relationships/image" Target="media\image3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